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38416BC" w14:textId="77777777" w:rsidR="00AD5E4F" w:rsidRPr="009551DF" w:rsidRDefault="009551DF">
      <w:pPr>
        <w:pStyle w:val="divdocumentname"/>
        <w:rPr>
          <w:rFonts w:ascii="Century Gothic" w:eastAsia="Century Gothic" w:hAnsi="Century Gothic" w:cs="Century Gothic"/>
          <w:lang w:val="en-CA"/>
        </w:rPr>
      </w:pPr>
      <w:r w:rsidRPr="009551DF">
        <w:rPr>
          <w:rStyle w:val="span"/>
          <w:rFonts w:ascii="Century Gothic" w:eastAsia="Century Gothic" w:hAnsi="Century Gothic" w:cs="Century Gothic"/>
          <w:lang w:val="en-CA"/>
        </w:rPr>
        <w:t xml:space="preserve">Beatriz </w:t>
      </w:r>
      <w:r w:rsidRPr="009551DF">
        <w:rPr>
          <w:rStyle w:val="divdocumentword-break"/>
          <w:rFonts w:ascii="Century Gothic" w:eastAsia="Century Gothic" w:hAnsi="Century Gothic" w:cs="Century Gothic"/>
          <w:lang w:val="en-CA"/>
        </w:rPr>
        <w:t>Pimentel</w:t>
      </w:r>
    </w:p>
    <w:p w14:paraId="4D68E4F7" w14:textId="1881CDD0" w:rsidR="00AD5E4F" w:rsidRDefault="009551DF">
      <w:pPr>
        <w:pStyle w:val="documentresumeTitle"/>
        <w:spacing w:line="360" w:lineRule="atLeast"/>
        <w:rPr>
          <w:rFonts w:ascii="Century Gothic" w:eastAsia="Century Gothic" w:hAnsi="Century Gothic" w:cs="Century Gothic"/>
          <w:lang w:val="en-CA"/>
        </w:rPr>
      </w:pPr>
      <w:r w:rsidRPr="009551DF">
        <w:rPr>
          <w:rFonts w:ascii="Century Gothic" w:eastAsia="Century Gothic" w:hAnsi="Century Gothic" w:cs="Century Gothic"/>
          <w:lang w:val="en-CA"/>
        </w:rPr>
        <w:t>Instructional Designer</w:t>
      </w:r>
      <w:r w:rsidR="00215F34">
        <w:rPr>
          <w:rFonts w:ascii="Century Gothic" w:eastAsia="Century Gothic" w:hAnsi="Century Gothic" w:cs="Century Gothic"/>
          <w:lang w:val="en-CA"/>
        </w:rPr>
        <w:t>/ Writer/ Translator EN-FR</w:t>
      </w:r>
    </w:p>
    <w:p w14:paraId="46C16D78" w14:textId="77777777" w:rsidR="00574E99" w:rsidRPr="009551DF" w:rsidRDefault="00574E99">
      <w:pPr>
        <w:pStyle w:val="documentresumeTitle"/>
        <w:spacing w:line="360" w:lineRule="atLeast"/>
        <w:rPr>
          <w:rFonts w:ascii="Century Gothic" w:eastAsia="Century Gothic" w:hAnsi="Century Gothic" w:cs="Century Gothic"/>
          <w:lang w:val="en-CA"/>
        </w:rPr>
      </w:pPr>
    </w:p>
    <w:p w14:paraId="3AD59DB7" w14:textId="77777777" w:rsidR="00215F34" w:rsidRPr="00215F34" w:rsidRDefault="009551DF" w:rsidP="00215F34">
      <w:pPr>
        <w:pStyle w:val="p"/>
        <w:spacing w:before="300" w:line="360" w:lineRule="atLeast"/>
        <w:jc w:val="both"/>
        <w:rPr>
          <w:rFonts w:ascii="Century Gothic" w:eastAsia="Century Gothic" w:hAnsi="Century Gothic" w:cs="Century Gothic"/>
          <w:color w:val="262626" w:themeColor="text1" w:themeTint="D9"/>
          <w:sz w:val="22"/>
          <w:szCs w:val="22"/>
          <w:lang w:val="en-CA"/>
        </w:rPr>
      </w:pPr>
      <w:r w:rsidRPr="00215F34">
        <w:rPr>
          <w:rFonts w:ascii="Century Gothic" w:eastAsia="Century Gothic" w:hAnsi="Century Gothic" w:cs="Century Gothic"/>
          <w:color w:val="262626" w:themeColor="text1" w:themeTint="D9"/>
          <w:sz w:val="22"/>
          <w:szCs w:val="22"/>
          <w:lang w:val="en-CA"/>
        </w:rPr>
        <w:t>Focused Instructional Designer aiming to leverage a skill for developing learning strategies to suit varied learning modalities. Eager to contribute value to the team through a proven history of effective employee training, professional development and implementation support</w:t>
      </w:r>
      <w:r w:rsidR="00215F34" w:rsidRPr="00215F34">
        <w:rPr>
          <w:rFonts w:ascii="Century Gothic" w:eastAsia="Century Gothic" w:hAnsi="Century Gothic" w:cs="Century Gothic"/>
          <w:color w:val="262626" w:themeColor="text1" w:themeTint="D9"/>
          <w:sz w:val="22"/>
          <w:szCs w:val="22"/>
          <w:lang w:val="en-CA"/>
        </w:rPr>
        <w:t xml:space="preserve">. </w:t>
      </w:r>
    </w:p>
    <w:p w14:paraId="4C24BA30" w14:textId="05916452" w:rsidR="00AD5E4F" w:rsidRPr="005D00F8" w:rsidRDefault="00215F34" w:rsidP="005D00F8">
      <w:pPr>
        <w:pStyle w:val="p"/>
        <w:spacing w:before="300" w:line="360" w:lineRule="atLeast"/>
        <w:jc w:val="both"/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</w:pPr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 xml:space="preserve">Business </w:t>
      </w:r>
      <w:proofErr w:type="spellStart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>Translator</w:t>
      </w:r>
      <w:proofErr w:type="spellEnd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 xml:space="preserve">: I </w:t>
      </w:r>
      <w:proofErr w:type="spellStart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>translate</w:t>
      </w:r>
      <w:proofErr w:type="spellEnd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 xml:space="preserve"> </w:t>
      </w:r>
      <w:proofErr w:type="spellStart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>from</w:t>
      </w:r>
      <w:proofErr w:type="spellEnd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 xml:space="preserve"> </w:t>
      </w:r>
      <w:proofErr w:type="spellStart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>Portuguese</w:t>
      </w:r>
      <w:proofErr w:type="spellEnd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 xml:space="preserve"> </w:t>
      </w:r>
      <w:proofErr w:type="spellStart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>to</w:t>
      </w:r>
      <w:proofErr w:type="spellEnd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 xml:space="preserve"> </w:t>
      </w:r>
      <w:proofErr w:type="spellStart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>English</w:t>
      </w:r>
      <w:proofErr w:type="spellEnd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 xml:space="preserve"> </w:t>
      </w:r>
      <w:proofErr w:type="spellStart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>or</w:t>
      </w:r>
      <w:proofErr w:type="spellEnd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 xml:space="preserve"> </w:t>
      </w:r>
      <w:proofErr w:type="spellStart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>French</w:t>
      </w:r>
      <w:proofErr w:type="spellEnd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 xml:space="preserve"> </w:t>
      </w:r>
      <w:proofErr w:type="spellStart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>corporate</w:t>
      </w:r>
      <w:proofErr w:type="spellEnd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 xml:space="preserve"> </w:t>
      </w:r>
      <w:proofErr w:type="spellStart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>documents</w:t>
      </w:r>
      <w:proofErr w:type="spellEnd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 xml:space="preserve">, business </w:t>
      </w:r>
      <w:proofErr w:type="spellStart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>letters</w:t>
      </w:r>
      <w:proofErr w:type="spellEnd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 xml:space="preserve">, </w:t>
      </w:r>
      <w:proofErr w:type="spellStart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>agreements</w:t>
      </w:r>
      <w:proofErr w:type="spellEnd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 xml:space="preserve">, </w:t>
      </w:r>
      <w:proofErr w:type="spellStart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>human</w:t>
      </w:r>
      <w:proofErr w:type="spellEnd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 xml:space="preserve"> </w:t>
      </w:r>
      <w:proofErr w:type="spellStart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>resources</w:t>
      </w:r>
      <w:proofErr w:type="spellEnd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 xml:space="preserve"> </w:t>
      </w:r>
      <w:proofErr w:type="spellStart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>documents</w:t>
      </w:r>
      <w:proofErr w:type="spellEnd"/>
      <w:r w:rsidRPr="005D00F8">
        <w:rPr>
          <w:rFonts w:ascii="Century Gothic" w:hAnsi="Century Gothic" w:cs="Segoe UI"/>
          <w:color w:val="262626" w:themeColor="text1" w:themeTint="D9"/>
          <w:sz w:val="22"/>
          <w:szCs w:val="22"/>
          <w:shd w:val="clear" w:color="auto" w:fill="FFFFFF"/>
        </w:rPr>
        <w:t>.</w:t>
      </w:r>
    </w:p>
    <w:tbl>
      <w:tblPr>
        <w:tblStyle w:val="divdocumentparentContainer"/>
        <w:tblW w:w="0" w:type="auto"/>
        <w:tblCellSpacing w:w="0" w:type="dxa"/>
        <w:tblLayout w:type="fixed"/>
        <w:tblCellMar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3120"/>
        <w:gridCol w:w="600"/>
        <w:gridCol w:w="7640"/>
      </w:tblGrid>
      <w:tr w:rsidR="00AD5E4F" w14:paraId="52C82F58" w14:textId="77777777">
        <w:trPr>
          <w:tblCellSpacing w:w="0" w:type="dxa"/>
        </w:trPr>
        <w:tc>
          <w:tcPr>
            <w:tcW w:w="312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Style w:val="divdocumentdivheading"/>
              <w:tblW w:w="0" w:type="auto"/>
              <w:tblCellSpacing w:w="0" w:type="dxa"/>
              <w:tblBorders>
                <w:bottom w:val="single" w:sz="8" w:space="0" w:color="D5D6D6"/>
              </w:tblBorders>
              <w:tblLayout w:type="fixed"/>
              <w:tblCellMar>
                <w:left w:w="0" w:type="dxa"/>
                <w:bottom w:w="4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760"/>
              <w:gridCol w:w="2360"/>
            </w:tblGrid>
            <w:tr w:rsidR="00AD5E4F" w14:paraId="2C3CCAC5" w14:textId="77777777">
              <w:trPr>
                <w:tblCellSpacing w:w="0" w:type="dxa"/>
              </w:trPr>
              <w:tc>
                <w:tcPr>
                  <w:tcW w:w="760" w:type="dxa"/>
                  <w:tcMar>
                    <w:top w:w="4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380790D7" w14:textId="77777777" w:rsidR="00AD5E4F" w:rsidRDefault="009551DF">
                  <w:pPr>
                    <w:spacing w:line="460" w:lineRule="atLeast"/>
                    <w:ind w:right="60"/>
                    <w:rPr>
                      <w:rStyle w:val="documentheadingIcon"/>
                      <w:rFonts w:ascii="Century Gothic" w:eastAsia="Century Gothic" w:hAnsi="Century Gothic" w:cs="Century Gothic"/>
                      <w:b/>
                      <w:bCs/>
                      <w:color w:val="343434"/>
                      <w:sz w:val="22"/>
                      <w:szCs w:val="22"/>
                    </w:rPr>
                  </w:pPr>
                  <w:r>
                    <w:rPr>
                      <w:rStyle w:val="documentheadingIcon"/>
                      <w:rFonts w:ascii="Century Gothic" w:eastAsia="Century Gothic" w:hAnsi="Century Gothic" w:cs="Century Gothic"/>
                      <w:b/>
                      <w:bCs/>
                      <w:noProof/>
                      <w:color w:val="343434"/>
                      <w:sz w:val="22"/>
                      <w:szCs w:val="22"/>
                    </w:rPr>
                    <w:drawing>
                      <wp:inline distT="0" distB="0" distL="0" distR="0" wp14:anchorId="2B166B8A" wp14:editId="162847BB">
                        <wp:extent cx="446794" cy="446133"/>
                        <wp:effectExtent l="0" t="0" r="0" b="0"/>
                        <wp:docPr id="100001" name="Imagem 10000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37992322" name="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46794" cy="4461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60" w:type="dxa"/>
                  <w:tcMar>
                    <w:top w:w="4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154C53F0" w14:textId="77777777" w:rsidR="00AD5E4F" w:rsidRDefault="009551DF">
                  <w:pPr>
                    <w:spacing w:line="460" w:lineRule="atLeast"/>
                    <w:rPr>
                      <w:rStyle w:val="divdocumentsectiontitle"/>
                      <w:rFonts w:ascii="Century Gothic" w:eastAsia="Century Gothic" w:hAnsi="Century Gothic" w:cs="Century Gothic"/>
                      <w:b/>
                      <w:bCs/>
                    </w:rPr>
                  </w:pPr>
                  <w:proofErr w:type="spellStart"/>
                  <w:r>
                    <w:rPr>
                      <w:rStyle w:val="divdocumentsectiontitle"/>
                      <w:rFonts w:ascii="Century Gothic" w:eastAsia="Century Gothic" w:hAnsi="Century Gothic" w:cs="Century Gothic"/>
                      <w:b/>
                      <w:bCs/>
                    </w:rPr>
                    <w:t>Contact</w:t>
                  </w:r>
                  <w:proofErr w:type="spellEnd"/>
                </w:p>
              </w:tc>
            </w:tr>
          </w:tbl>
          <w:p w14:paraId="4EDB5144" w14:textId="77777777" w:rsidR="00AD5E4F" w:rsidRDefault="009551DF">
            <w:pPr>
              <w:pStyle w:val="divdocumenttxtBold"/>
              <w:spacing w:before="100" w:line="360" w:lineRule="atLeast"/>
              <w:rPr>
                <w:rStyle w:val="divdocumentparentContainerleft-box"/>
                <w:rFonts w:ascii="Century Gothic" w:eastAsia="Century Gothic" w:hAnsi="Century Gothic" w:cs="Century Gothic"/>
                <w:color w:val="343434"/>
                <w:spacing w:val="4"/>
                <w:sz w:val="22"/>
                <w:szCs w:val="22"/>
              </w:rPr>
            </w:pPr>
            <w:r>
              <w:rPr>
                <w:rStyle w:val="divdocumentparentContainerleft-box"/>
                <w:rFonts w:ascii="Century Gothic" w:eastAsia="Century Gothic" w:hAnsi="Century Gothic" w:cs="Century Gothic"/>
                <w:color w:val="343434"/>
                <w:spacing w:val="4"/>
                <w:sz w:val="22"/>
                <w:szCs w:val="22"/>
              </w:rPr>
              <w:t xml:space="preserve">Phone </w:t>
            </w:r>
          </w:p>
          <w:p w14:paraId="4EC97A8A" w14:textId="77777777" w:rsidR="00AD5E4F" w:rsidRDefault="009551DF">
            <w:pPr>
              <w:pStyle w:val="div"/>
              <w:spacing w:line="360" w:lineRule="atLeast"/>
              <w:rPr>
                <w:rStyle w:val="divdocumentparentContainerleft-box"/>
                <w:rFonts w:ascii="Century Gothic" w:eastAsia="Century Gothic" w:hAnsi="Century Gothic" w:cs="Century Gothic"/>
                <w:color w:val="343434"/>
                <w:spacing w:val="4"/>
                <w:sz w:val="22"/>
                <w:szCs w:val="22"/>
              </w:rPr>
            </w:pPr>
            <w:r>
              <w:rPr>
                <w:rStyle w:val="span"/>
                <w:rFonts w:ascii="Century Gothic" w:eastAsia="Century Gothic" w:hAnsi="Century Gothic" w:cs="Century Gothic"/>
                <w:color w:val="343434"/>
                <w:spacing w:val="4"/>
                <w:sz w:val="22"/>
                <w:szCs w:val="22"/>
              </w:rPr>
              <w:t>5561999781563</w:t>
            </w:r>
          </w:p>
          <w:p w14:paraId="226EDBFF" w14:textId="77777777" w:rsidR="00AD5E4F" w:rsidRDefault="009551DF">
            <w:pPr>
              <w:pStyle w:val="divdocumenttxtBold"/>
              <w:spacing w:before="100" w:line="360" w:lineRule="atLeast"/>
              <w:rPr>
                <w:rStyle w:val="divdocumentparentContainerleft-box"/>
                <w:rFonts w:ascii="Century Gothic" w:eastAsia="Century Gothic" w:hAnsi="Century Gothic" w:cs="Century Gothic"/>
                <w:color w:val="343434"/>
                <w:spacing w:val="4"/>
                <w:sz w:val="22"/>
                <w:szCs w:val="22"/>
              </w:rPr>
            </w:pPr>
            <w:r>
              <w:rPr>
                <w:rStyle w:val="divdocumentparentContainerleft-box"/>
                <w:rFonts w:ascii="Century Gothic" w:eastAsia="Century Gothic" w:hAnsi="Century Gothic" w:cs="Century Gothic"/>
                <w:color w:val="343434"/>
                <w:spacing w:val="4"/>
                <w:sz w:val="22"/>
                <w:szCs w:val="22"/>
              </w:rPr>
              <w:t xml:space="preserve">E-mail </w:t>
            </w:r>
          </w:p>
          <w:p w14:paraId="11FA93A4" w14:textId="77777777" w:rsidR="00AD5E4F" w:rsidRDefault="009551DF">
            <w:pPr>
              <w:pStyle w:val="divdocumentword-breakParagraph"/>
              <w:spacing w:line="360" w:lineRule="atLeast"/>
              <w:rPr>
                <w:rStyle w:val="divdocumentparentContainerleft-box"/>
                <w:rFonts w:ascii="Century Gothic" w:eastAsia="Century Gothic" w:hAnsi="Century Gothic" w:cs="Century Gothic"/>
                <w:color w:val="343434"/>
                <w:spacing w:val="4"/>
                <w:sz w:val="22"/>
                <w:szCs w:val="22"/>
              </w:rPr>
            </w:pPr>
            <w:r>
              <w:rPr>
                <w:rStyle w:val="span"/>
                <w:rFonts w:ascii="Century Gothic" w:eastAsia="Century Gothic" w:hAnsi="Century Gothic" w:cs="Century Gothic"/>
                <w:color w:val="343434"/>
                <w:spacing w:val="4"/>
                <w:sz w:val="22"/>
                <w:szCs w:val="22"/>
              </w:rPr>
              <w:t>falcaopimentel@gmail.com</w:t>
            </w:r>
          </w:p>
          <w:tbl>
            <w:tblPr>
              <w:tblStyle w:val="divdocumentdivheading"/>
              <w:tblW w:w="0" w:type="auto"/>
              <w:tblCellSpacing w:w="0" w:type="dxa"/>
              <w:tblBorders>
                <w:bottom w:val="single" w:sz="8" w:space="0" w:color="D5D6D6"/>
              </w:tblBorders>
              <w:tblLayout w:type="fixed"/>
              <w:tblCellMar>
                <w:left w:w="0" w:type="dxa"/>
                <w:bottom w:w="4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760"/>
              <w:gridCol w:w="2360"/>
            </w:tblGrid>
            <w:tr w:rsidR="00AD5E4F" w14:paraId="1D1E28F3" w14:textId="77777777">
              <w:trPr>
                <w:tblCellSpacing w:w="0" w:type="dxa"/>
              </w:trPr>
              <w:tc>
                <w:tcPr>
                  <w:tcW w:w="760" w:type="dxa"/>
                  <w:tcMar>
                    <w:top w:w="4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54FEB16D" w14:textId="77777777" w:rsidR="00AD5E4F" w:rsidRDefault="009551DF">
                  <w:pPr>
                    <w:spacing w:line="460" w:lineRule="atLeast"/>
                    <w:ind w:right="60"/>
                    <w:rPr>
                      <w:rStyle w:val="documentheadingIcon"/>
                      <w:rFonts w:ascii="Century Gothic" w:eastAsia="Century Gothic" w:hAnsi="Century Gothic" w:cs="Century Gothic"/>
                      <w:b/>
                      <w:bCs/>
                      <w:color w:val="343434"/>
                      <w:sz w:val="22"/>
                      <w:szCs w:val="22"/>
                    </w:rPr>
                  </w:pPr>
                  <w:r>
                    <w:rPr>
                      <w:rStyle w:val="documentheadingIcon"/>
                      <w:rFonts w:ascii="Century Gothic" w:eastAsia="Century Gothic" w:hAnsi="Century Gothic" w:cs="Century Gothic"/>
                      <w:b/>
                      <w:bCs/>
                      <w:noProof/>
                      <w:color w:val="343434"/>
                      <w:sz w:val="22"/>
                      <w:szCs w:val="22"/>
                    </w:rPr>
                    <w:drawing>
                      <wp:inline distT="0" distB="0" distL="0" distR="0" wp14:anchorId="2254860F" wp14:editId="1FA7BEF9">
                        <wp:extent cx="446794" cy="446133"/>
                        <wp:effectExtent l="0" t="0" r="0" b="0"/>
                        <wp:docPr id="100002" name="Imagem 10000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626309111" name="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46794" cy="4461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60" w:type="dxa"/>
                  <w:tcMar>
                    <w:top w:w="4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49E97AF0" w14:textId="77777777" w:rsidR="00AD5E4F" w:rsidRDefault="009551DF">
                  <w:pPr>
                    <w:spacing w:line="460" w:lineRule="atLeast"/>
                    <w:rPr>
                      <w:rStyle w:val="divdocumentsectiontitle"/>
                      <w:rFonts w:ascii="Century Gothic" w:eastAsia="Century Gothic" w:hAnsi="Century Gothic" w:cs="Century Gothic"/>
                      <w:b/>
                      <w:bCs/>
                    </w:rPr>
                  </w:pPr>
                  <w:r>
                    <w:rPr>
                      <w:rStyle w:val="divdocumentsectiontitle"/>
                      <w:rFonts w:ascii="Century Gothic" w:eastAsia="Century Gothic" w:hAnsi="Century Gothic" w:cs="Century Gothic"/>
                      <w:b/>
                      <w:bCs/>
                    </w:rPr>
                    <w:t>Skills</w:t>
                  </w:r>
                </w:p>
              </w:tc>
            </w:tr>
          </w:tbl>
          <w:p w14:paraId="2915AB00" w14:textId="77777777" w:rsidR="00AD5E4F" w:rsidRDefault="00AD5E4F">
            <w:pPr>
              <w:rPr>
                <w:vanish/>
              </w:rPr>
            </w:pPr>
          </w:p>
          <w:tbl>
            <w:tblPr>
              <w:tblStyle w:val="documentratingRow"/>
              <w:tblW w:w="5000" w:type="pct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3120"/>
            </w:tblGrid>
            <w:tr w:rsidR="00AD5E4F" w14:paraId="2A7322C2" w14:textId="77777777">
              <w:trPr>
                <w:tblCellSpacing w:w="0" w:type="dxa"/>
              </w:trPr>
              <w:tc>
                <w:tcPr>
                  <w:tcW w:w="5000" w:type="pct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3684D12E" w14:textId="77777777" w:rsidR="00AD5E4F" w:rsidRDefault="009551DF">
                  <w:pPr>
                    <w:pStyle w:val="documentratingRowratingText"/>
                    <w:spacing w:before="200" w:line="360" w:lineRule="atLeast"/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Learning </w:t>
                  </w:r>
                  <w:proofErr w:type="spellStart"/>
                  <w:r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strategies</w:t>
                  </w:r>
                  <w:proofErr w:type="spellEnd"/>
                </w:p>
                <w:p w14:paraId="3F4DE5BC" w14:textId="2A16538D" w:rsidR="00215F34" w:rsidRDefault="00215F34">
                  <w:pPr>
                    <w:pStyle w:val="documentratingRowratingText"/>
                    <w:spacing w:before="200" w:line="360" w:lineRule="atLeast"/>
                    <w:rPr>
                      <w:rStyle w:val="documentleftratvcell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proofErr w:type="spellStart"/>
                  <w:r>
                    <w:rPr>
                      <w:rStyle w:val="documentleftratvcell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Translation</w:t>
                  </w:r>
                  <w:proofErr w:type="spellEnd"/>
                  <w:r>
                    <w:rPr>
                      <w:rStyle w:val="documentleftratvcell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/</w:t>
                  </w:r>
                  <w:proofErr w:type="spellStart"/>
                  <w:r>
                    <w:rPr>
                      <w:rStyle w:val="documentleftratvcell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Linguistics</w:t>
                  </w:r>
                  <w:proofErr w:type="spellEnd"/>
                </w:p>
              </w:tc>
            </w:tr>
          </w:tbl>
          <w:p w14:paraId="1E092E91" w14:textId="77777777" w:rsidR="00AD5E4F" w:rsidRDefault="00AD5E4F">
            <w:pPr>
              <w:rPr>
                <w:vanish/>
              </w:rPr>
            </w:pPr>
          </w:p>
          <w:tbl>
            <w:tblPr>
              <w:tblStyle w:val="documentratingRow"/>
              <w:tblW w:w="5000" w:type="pct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3120"/>
            </w:tblGrid>
            <w:tr w:rsidR="00AD5E4F" w14:paraId="42447022" w14:textId="77777777">
              <w:trPr>
                <w:tblCellSpacing w:w="0" w:type="dxa"/>
              </w:trPr>
              <w:tc>
                <w:tcPr>
                  <w:tcW w:w="5000" w:type="pct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614C2C18" w14:textId="77777777" w:rsidR="00AD5E4F" w:rsidRDefault="009551DF">
                  <w:pPr>
                    <w:pStyle w:val="documentratingRowratingText"/>
                    <w:spacing w:before="200" w:line="360" w:lineRule="atLeast"/>
                    <w:rPr>
                      <w:rStyle w:val="documentleftratvcell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proofErr w:type="spellStart"/>
                  <w:r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Organizational</w:t>
                  </w:r>
                  <w:proofErr w:type="spellEnd"/>
                  <w:r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 performance</w:t>
                  </w:r>
                </w:p>
              </w:tc>
            </w:tr>
          </w:tbl>
          <w:p w14:paraId="568E92E7" w14:textId="77777777" w:rsidR="00AD5E4F" w:rsidRDefault="00AD5E4F">
            <w:pPr>
              <w:rPr>
                <w:vanish/>
              </w:rPr>
            </w:pPr>
          </w:p>
          <w:tbl>
            <w:tblPr>
              <w:tblStyle w:val="documentratingRow"/>
              <w:tblW w:w="5000" w:type="pct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3120"/>
            </w:tblGrid>
            <w:tr w:rsidR="00AD5E4F" w14:paraId="3102B0A7" w14:textId="77777777">
              <w:trPr>
                <w:tblCellSpacing w:w="0" w:type="dxa"/>
              </w:trPr>
              <w:tc>
                <w:tcPr>
                  <w:tcW w:w="5000" w:type="pct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36A69DDB" w14:textId="77777777" w:rsidR="00AD5E4F" w:rsidRDefault="009551DF">
                  <w:pPr>
                    <w:pStyle w:val="documentratingRowratingText"/>
                    <w:spacing w:before="200" w:line="360" w:lineRule="atLeast"/>
                    <w:rPr>
                      <w:rStyle w:val="documentleftratvcell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proofErr w:type="spellStart"/>
                  <w:r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Course</w:t>
                  </w:r>
                  <w:proofErr w:type="spellEnd"/>
                  <w:r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 material </w:t>
                  </w:r>
                  <w:proofErr w:type="spellStart"/>
                  <w:r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creation</w:t>
                  </w:r>
                  <w:proofErr w:type="spellEnd"/>
                </w:p>
              </w:tc>
            </w:tr>
          </w:tbl>
          <w:p w14:paraId="4F3FC531" w14:textId="77777777" w:rsidR="00AD5E4F" w:rsidRDefault="00AD5E4F">
            <w:pPr>
              <w:rPr>
                <w:vanish/>
              </w:rPr>
            </w:pPr>
          </w:p>
          <w:tbl>
            <w:tblPr>
              <w:tblStyle w:val="documentratingRow"/>
              <w:tblW w:w="5000" w:type="pct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3120"/>
            </w:tblGrid>
            <w:tr w:rsidR="00AD5E4F" w14:paraId="3B54C774" w14:textId="77777777">
              <w:trPr>
                <w:tblCellSpacing w:w="0" w:type="dxa"/>
              </w:trPr>
              <w:tc>
                <w:tcPr>
                  <w:tcW w:w="5000" w:type="pct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5C7CD06D" w14:textId="77777777" w:rsidR="00AD5E4F" w:rsidRDefault="009551DF">
                  <w:pPr>
                    <w:pStyle w:val="documentratingRowratingText"/>
                    <w:spacing w:before="200" w:line="360" w:lineRule="atLeast"/>
                    <w:rPr>
                      <w:rStyle w:val="documentleftratvcell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Project </w:t>
                  </w:r>
                  <w:proofErr w:type="spellStart"/>
                  <w:r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organization</w:t>
                  </w:r>
                  <w:proofErr w:type="spellEnd"/>
                </w:p>
              </w:tc>
            </w:tr>
          </w:tbl>
          <w:p w14:paraId="3E748F86" w14:textId="77777777" w:rsidR="00AD5E4F" w:rsidRDefault="00AD5E4F">
            <w:pPr>
              <w:rPr>
                <w:vanish/>
              </w:rPr>
            </w:pPr>
          </w:p>
          <w:tbl>
            <w:tblPr>
              <w:tblStyle w:val="documentratingRow"/>
              <w:tblW w:w="5000" w:type="pct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3120"/>
            </w:tblGrid>
            <w:tr w:rsidR="00AD5E4F" w14:paraId="1E99FE7C" w14:textId="77777777">
              <w:trPr>
                <w:tblCellSpacing w:w="0" w:type="dxa"/>
              </w:trPr>
              <w:tc>
                <w:tcPr>
                  <w:tcW w:w="5000" w:type="pct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18B2CE1D" w14:textId="77777777" w:rsidR="00AD5E4F" w:rsidRDefault="009551DF">
                  <w:pPr>
                    <w:pStyle w:val="documentratingRowratingText"/>
                    <w:spacing w:before="200" w:line="360" w:lineRule="atLeast"/>
                    <w:rPr>
                      <w:rStyle w:val="documentleftratvcell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MS Office</w:t>
                  </w:r>
                </w:p>
              </w:tc>
            </w:tr>
          </w:tbl>
          <w:p w14:paraId="14C4AD9F" w14:textId="77777777" w:rsidR="00AD5E4F" w:rsidRDefault="00AD5E4F">
            <w:pPr>
              <w:rPr>
                <w:vanish/>
              </w:rPr>
            </w:pPr>
          </w:p>
          <w:tbl>
            <w:tblPr>
              <w:tblStyle w:val="documentratingRow"/>
              <w:tblW w:w="5000" w:type="pct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3120"/>
            </w:tblGrid>
            <w:tr w:rsidR="00AD5E4F" w14:paraId="79810AB5" w14:textId="77777777">
              <w:trPr>
                <w:tblCellSpacing w:w="0" w:type="dxa"/>
              </w:trPr>
              <w:tc>
                <w:tcPr>
                  <w:tcW w:w="5000" w:type="pct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584566AE" w14:textId="77777777" w:rsidR="00AD5E4F" w:rsidRDefault="009551DF">
                  <w:pPr>
                    <w:pStyle w:val="documentratingRowratingText"/>
                    <w:spacing w:before="200" w:line="360" w:lineRule="atLeast"/>
                    <w:rPr>
                      <w:rStyle w:val="documentleftratvcell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Communications</w:t>
                  </w:r>
                </w:p>
              </w:tc>
            </w:tr>
          </w:tbl>
          <w:p w14:paraId="6684B85D" w14:textId="77777777" w:rsidR="00AD5E4F" w:rsidRDefault="00AD5E4F">
            <w:pPr>
              <w:rPr>
                <w:vanish/>
              </w:rPr>
            </w:pPr>
          </w:p>
          <w:tbl>
            <w:tblPr>
              <w:tblStyle w:val="documentratingRow"/>
              <w:tblW w:w="5000" w:type="pct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3120"/>
            </w:tblGrid>
            <w:tr w:rsidR="00AD5E4F" w14:paraId="32DBA51B" w14:textId="77777777">
              <w:trPr>
                <w:tblCellSpacing w:w="0" w:type="dxa"/>
              </w:trPr>
              <w:tc>
                <w:tcPr>
                  <w:tcW w:w="5000" w:type="pct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0CA1B64F" w14:textId="77777777" w:rsidR="00AD5E4F" w:rsidRDefault="009551DF">
                  <w:pPr>
                    <w:pStyle w:val="documentratingRowratingText"/>
                    <w:spacing w:before="200" w:line="360" w:lineRule="atLeast"/>
                    <w:rPr>
                      <w:rStyle w:val="documentleftratvcell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proofErr w:type="spellStart"/>
                  <w:r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Problem</w:t>
                  </w:r>
                  <w:proofErr w:type="spellEnd"/>
                  <w:r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 </w:t>
                  </w:r>
                  <w:proofErr w:type="spellStart"/>
                  <w:r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resolution</w:t>
                  </w:r>
                  <w:proofErr w:type="spellEnd"/>
                </w:p>
              </w:tc>
            </w:tr>
          </w:tbl>
          <w:p w14:paraId="2F59BD53" w14:textId="77777777" w:rsidR="00AD5E4F" w:rsidRDefault="00AD5E4F">
            <w:pPr>
              <w:rPr>
                <w:vanish/>
              </w:rPr>
            </w:pPr>
          </w:p>
          <w:tbl>
            <w:tblPr>
              <w:tblStyle w:val="documentratingRow"/>
              <w:tblW w:w="5000" w:type="pct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3120"/>
            </w:tblGrid>
            <w:tr w:rsidR="00AD5E4F" w14:paraId="21B8D42B" w14:textId="77777777">
              <w:trPr>
                <w:tblCellSpacing w:w="0" w:type="dxa"/>
              </w:trPr>
              <w:tc>
                <w:tcPr>
                  <w:tcW w:w="5000" w:type="pct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24B00BD7" w14:textId="77777777" w:rsidR="00574E99" w:rsidRPr="00574E99" w:rsidRDefault="009551DF">
                  <w:pPr>
                    <w:pStyle w:val="documentratingRowratingText"/>
                    <w:spacing w:before="200" w:line="360" w:lineRule="atLeast"/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 w:rsidRPr="00574E99"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Business </w:t>
                  </w:r>
                  <w:proofErr w:type="spellStart"/>
                  <w:r w:rsidRPr="00574E99"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operations</w:t>
                  </w:r>
                  <w:proofErr w:type="spellEnd"/>
                </w:p>
                <w:p w14:paraId="2B78596B" w14:textId="488EADD8" w:rsidR="00AD5E4F" w:rsidRPr="00574E99" w:rsidRDefault="00574E99">
                  <w:pPr>
                    <w:pStyle w:val="documentratingRowratingText"/>
                    <w:spacing w:before="200" w:line="360" w:lineRule="atLeast"/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proofErr w:type="spellStart"/>
                  <w:r w:rsidRPr="00574E99">
                    <w:rPr>
                      <w:rStyle w:val="asposepreserveoriginalp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Languages</w:t>
                  </w:r>
                  <w:proofErr w:type="spellEnd"/>
                </w:p>
                <w:p w14:paraId="20C0DBB1" w14:textId="3955618C" w:rsidR="00574E99" w:rsidRDefault="00574E99">
                  <w:pPr>
                    <w:pStyle w:val="documentratingRowratingText"/>
                    <w:spacing w:before="200" w:line="360" w:lineRule="atLeast"/>
                    <w:rPr>
                      <w:rStyle w:val="documentleftratvcellnth-last-child1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</w:p>
              </w:tc>
            </w:tr>
          </w:tbl>
          <w:p w14:paraId="4AB0384F" w14:textId="77777777" w:rsidR="00AD5E4F" w:rsidRDefault="00AD5E4F">
            <w:pPr>
              <w:rPr>
                <w:rStyle w:val="divdocumentparentContainerleft-box"/>
                <w:rFonts w:ascii="Century Gothic" w:eastAsia="Century Gothic" w:hAnsi="Century Gothic" w:cs="Century Gothic"/>
                <w:color w:val="343434"/>
                <w:spacing w:val="4"/>
                <w:sz w:val="22"/>
                <w:szCs w:val="22"/>
              </w:rPr>
            </w:pPr>
          </w:p>
        </w:tc>
        <w:tc>
          <w:tcPr>
            <w:tcW w:w="60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56CFB80" w14:textId="77777777" w:rsidR="00AD5E4F" w:rsidRDefault="00AD5E4F">
            <w:pPr>
              <w:pStyle w:val="emptymiddlecellParagraph"/>
              <w:spacing w:line="360" w:lineRule="atLeast"/>
              <w:rPr>
                <w:rStyle w:val="emptymiddlecell"/>
                <w:rFonts w:ascii="Century Gothic" w:eastAsia="Century Gothic" w:hAnsi="Century Gothic" w:cs="Century Gothic"/>
                <w:color w:val="343434"/>
                <w:spacing w:val="4"/>
                <w:sz w:val="22"/>
                <w:szCs w:val="22"/>
              </w:rPr>
            </w:pPr>
          </w:p>
        </w:tc>
        <w:tc>
          <w:tcPr>
            <w:tcW w:w="764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Style w:val="divdocumentdivheading"/>
              <w:tblW w:w="0" w:type="auto"/>
              <w:tblCellSpacing w:w="0" w:type="dxa"/>
              <w:tblBorders>
                <w:bottom w:val="single" w:sz="8" w:space="0" w:color="D5D6D6"/>
              </w:tblBorders>
              <w:tblLayout w:type="fixed"/>
              <w:tblCellMar>
                <w:left w:w="0" w:type="dxa"/>
                <w:bottom w:w="4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760"/>
              <w:gridCol w:w="6880"/>
            </w:tblGrid>
            <w:tr w:rsidR="00AD5E4F" w14:paraId="43D9B304" w14:textId="77777777">
              <w:trPr>
                <w:tblCellSpacing w:w="0" w:type="dxa"/>
              </w:trPr>
              <w:tc>
                <w:tcPr>
                  <w:tcW w:w="760" w:type="dxa"/>
                  <w:tcMar>
                    <w:top w:w="4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20F93E4F" w14:textId="77777777" w:rsidR="00AD5E4F" w:rsidRDefault="009551DF">
                  <w:pPr>
                    <w:spacing w:line="460" w:lineRule="atLeast"/>
                    <w:ind w:right="60"/>
                    <w:rPr>
                      <w:rStyle w:val="documentheadingIcon"/>
                      <w:rFonts w:ascii="Century Gothic" w:eastAsia="Century Gothic" w:hAnsi="Century Gothic" w:cs="Century Gothic"/>
                      <w:b/>
                      <w:bCs/>
                      <w:color w:val="343434"/>
                      <w:sz w:val="22"/>
                      <w:szCs w:val="22"/>
                    </w:rPr>
                  </w:pPr>
                  <w:r>
                    <w:rPr>
                      <w:rStyle w:val="documentheadingIcon"/>
                      <w:rFonts w:ascii="Century Gothic" w:eastAsia="Century Gothic" w:hAnsi="Century Gothic" w:cs="Century Gothic"/>
                      <w:b/>
                      <w:bCs/>
                      <w:noProof/>
                      <w:color w:val="343434"/>
                      <w:sz w:val="22"/>
                      <w:szCs w:val="22"/>
                    </w:rPr>
                    <w:drawing>
                      <wp:inline distT="0" distB="0" distL="0" distR="0" wp14:anchorId="015621EA" wp14:editId="605FBE1C">
                        <wp:extent cx="446794" cy="446133"/>
                        <wp:effectExtent l="0" t="0" r="0" b="0"/>
                        <wp:docPr id="100003" name="Imagem 10000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749690362" name="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46794" cy="4461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880" w:type="dxa"/>
                  <w:tcMar>
                    <w:top w:w="4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14D82A41" w14:textId="77777777" w:rsidR="00AD5E4F" w:rsidRDefault="009551DF">
                  <w:pPr>
                    <w:spacing w:line="460" w:lineRule="atLeast"/>
                    <w:rPr>
                      <w:rStyle w:val="divdocumentsectiontitle"/>
                      <w:rFonts w:ascii="Century Gothic" w:eastAsia="Century Gothic" w:hAnsi="Century Gothic" w:cs="Century Gothic"/>
                      <w:b/>
                      <w:bCs/>
                    </w:rPr>
                  </w:pPr>
                  <w:proofErr w:type="spellStart"/>
                  <w:r>
                    <w:rPr>
                      <w:rStyle w:val="divdocumentsectiontitle"/>
                      <w:rFonts w:ascii="Century Gothic" w:eastAsia="Century Gothic" w:hAnsi="Century Gothic" w:cs="Century Gothic"/>
                      <w:b/>
                      <w:bCs/>
                    </w:rPr>
                    <w:t>Work</w:t>
                  </w:r>
                  <w:proofErr w:type="spellEnd"/>
                  <w:r>
                    <w:rPr>
                      <w:rStyle w:val="divdocumentsectiontitle"/>
                      <w:rFonts w:ascii="Century Gothic" w:eastAsia="Century Gothic" w:hAnsi="Century Gothic" w:cs="Century Gothic"/>
                      <w:b/>
                      <w:bCs/>
                    </w:rPr>
                    <w:t xml:space="preserve"> </w:t>
                  </w:r>
                  <w:proofErr w:type="spellStart"/>
                  <w:r>
                    <w:rPr>
                      <w:rStyle w:val="divdocumentsectiontitle"/>
                      <w:rFonts w:ascii="Century Gothic" w:eastAsia="Century Gothic" w:hAnsi="Century Gothic" w:cs="Century Gothic"/>
                      <w:b/>
                      <w:bCs/>
                    </w:rPr>
                    <w:t>History</w:t>
                  </w:r>
                  <w:proofErr w:type="spellEnd"/>
                </w:p>
              </w:tc>
            </w:tr>
          </w:tbl>
          <w:p w14:paraId="11B56B29" w14:textId="77777777" w:rsidR="00AD5E4F" w:rsidRDefault="00AD5E4F">
            <w:pPr>
              <w:rPr>
                <w:vanish/>
              </w:rPr>
            </w:pPr>
          </w:p>
          <w:tbl>
            <w:tblPr>
              <w:tblStyle w:val="divdocumentdivfirstparagraphTable"/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1300"/>
              <w:gridCol w:w="520"/>
              <w:gridCol w:w="5820"/>
            </w:tblGrid>
            <w:tr w:rsidR="00AD5E4F" w:rsidRPr="0062010E" w14:paraId="6AD29CE6" w14:textId="77777777">
              <w:trPr>
                <w:tblCellSpacing w:w="0" w:type="dxa"/>
              </w:trPr>
              <w:tc>
                <w:tcPr>
                  <w:tcW w:w="130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77DCBB0A" w14:textId="77777777" w:rsidR="00AD5E4F" w:rsidRDefault="009551DF">
                  <w:pPr>
                    <w:rPr>
                      <w:rStyle w:val="divdocumentparentContainerright-box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2019-03</w:t>
                  </w:r>
                  <w:r>
                    <w:rPr>
                      <w:rStyle w:val="span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 xml:space="preserve"> - </w:t>
                  </w:r>
                  <w:proofErr w:type="spellStart"/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Current</w:t>
                  </w:r>
                  <w:proofErr w:type="spellEnd"/>
                </w:p>
              </w:tc>
              <w:tc>
                <w:tcPr>
                  <w:tcW w:w="5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6A0062D8" w14:textId="77777777" w:rsidR="00AD5E4F" w:rsidRDefault="009551DF">
                  <w:pPr>
                    <w:rPr>
                      <w:rStyle w:val="divdocumentright-boxpaddedlinedate-content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divdocumentright-boxdatetablepindcell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> </w:t>
                  </w:r>
                </w:p>
              </w:tc>
              <w:tc>
                <w:tcPr>
                  <w:tcW w:w="58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2BDCEE2F" w14:textId="77777777" w:rsidR="00AD5E4F" w:rsidRDefault="009551DF">
                  <w:pPr>
                    <w:pStyle w:val="divdocumentpaddedline"/>
                    <w:spacing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proofErr w:type="spellStart"/>
                  <w:r>
                    <w:rPr>
                      <w:rStyle w:val="divdocumenttxtBoldCharacter"/>
                      <w:rFonts w:ascii="Century Gothic" w:eastAsia="Century Gothic" w:hAnsi="Century Gothic" w:cs="Century Gothic"/>
                      <w:color w:val="343434"/>
                      <w:spacing w:val="4"/>
                      <w:sz w:val="28"/>
                      <w:szCs w:val="28"/>
                    </w:rPr>
                    <w:t>Instructional</w:t>
                  </w:r>
                  <w:proofErr w:type="spellEnd"/>
                  <w:r>
                    <w:rPr>
                      <w:rStyle w:val="divdocumenttxtBoldCharacter"/>
                      <w:rFonts w:ascii="Century Gothic" w:eastAsia="Century Gothic" w:hAnsi="Century Gothic" w:cs="Century Gothic"/>
                      <w:color w:val="343434"/>
                      <w:spacing w:val="4"/>
                      <w:sz w:val="28"/>
                      <w:szCs w:val="28"/>
                    </w:rPr>
                    <w:t xml:space="preserve"> Designer</w:t>
                  </w:r>
                </w:p>
                <w:p w14:paraId="55AA4243" w14:textId="77777777" w:rsidR="00AD5E4F" w:rsidRDefault="009551DF">
                  <w:pPr>
                    <w:pStyle w:val="divdocumenttxtItl"/>
                    <w:spacing w:before="80"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Grupo NT, </w:t>
                  </w:r>
                  <w:proofErr w:type="spellStart"/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Brasilia</w:t>
                  </w:r>
                  <w:proofErr w:type="spellEnd"/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, Distrito Federal (DF)</w:t>
                  </w:r>
                </w:p>
                <w:p w14:paraId="7FBCDF39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1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Designed course materials and supported implementation.</w:t>
                  </w:r>
                </w:p>
                <w:p w14:paraId="0BCC9A93" w14:textId="3591A369" w:rsidR="00AD5E4F" w:rsidRPr="009551DF" w:rsidRDefault="009551DF">
                  <w:pPr>
                    <w:pStyle w:val="divdocumentli"/>
                    <w:numPr>
                      <w:ilvl w:val="0"/>
                      <w:numId w:val="1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Organized, scheduled and facilitated long courses based on need.</w:t>
                  </w:r>
                </w:p>
                <w:p w14:paraId="4352BF76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1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Developed assessments and user polls to evaluate course effectiveness, altering content and delivery to achieve student learning goals.</w:t>
                  </w:r>
                </w:p>
                <w:p w14:paraId="5887E556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1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Planned and monitored implementation of technology-based learning programs.</w:t>
                  </w:r>
                </w:p>
                <w:p w14:paraId="7075FB6A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1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Monitored social media and online sources for industry trends.</w:t>
                  </w:r>
                </w:p>
                <w:p w14:paraId="793B1647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1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Maintained excellent attendance record, consistently arriving to work on time.</w:t>
                  </w:r>
                </w:p>
              </w:tc>
            </w:tr>
          </w:tbl>
          <w:p w14:paraId="2CDA0E2E" w14:textId="77777777" w:rsidR="00AD5E4F" w:rsidRDefault="00AD5E4F">
            <w:pPr>
              <w:rPr>
                <w:vanish/>
              </w:rPr>
            </w:pPr>
          </w:p>
          <w:tbl>
            <w:tblPr>
              <w:tblStyle w:val="divdocumentdivparagraphTable"/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1300"/>
              <w:gridCol w:w="520"/>
              <w:gridCol w:w="5820"/>
            </w:tblGrid>
            <w:tr w:rsidR="00AD5E4F" w:rsidRPr="0062010E" w14:paraId="605D5C4C" w14:textId="77777777">
              <w:trPr>
                <w:tblCellSpacing w:w="0" w:type="dxa"/>
              </w:trPr>
              <w:tc>
                <w:tcPr>
                  <w:tcW w:w="130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445EC078" w14:textId="77777777" w:rsidR="00AD5E4F" w:rsidRDefault="009551DF">
                  <w:pPr>
                    <w:spacing w:line="360" w:lineRule="atLeast"/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</w:pP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2015-05</w:t>
                  </w:r>
                  <w:r>
                    <w:rPr>
                      <w:rStyle w:val="span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 xml:space="preserve"> - </w:t>
                  </w: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2020-08</w:t>
                  </w:r>
                </w:p>
              </w:tc>
              <w:tc>
                <w:tcPr>
                  <w:tcW w:w="5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020A998F" w14:textId="77777777" w:rsidR="00AD5E4F" w:rsidRDefault="009551DF">
                  <w:pPr>
                    <w:spacing w:line="360" w:lineRule="atLeast"/>
                    <w:rPr>
                      <w:rStyle w:val="divdocumentright-boxpaddedlinedate-content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divdocumentright-boxdatetablepindcell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> </w:t>
                  </w:r>
                </w:p>
              </w:tc>
              <w:tc>
                <w:tcPr>
                  <w:tcW w:w="58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6BB1ADE1" w14:textId="77777777" w:rsidR="00AD5E4F" w:rsidRDefault="009551DF">
                  <w:pPr>
                    <w:pStyle w:val="divdocumentpaddedline"/>
                    <w:spacing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divdocumenttxtBoldCharacter"/>
                      <w:rFonts w:ascii="Century Gothic" w:eastAsia="Century Gothic" w:hAnsi="Century Gothic" w:cs="Century Gothic"/>
                      <w:color w:val="343434"/>
                      <w:spacing w:val="4"/>
                      <w:sz w:val="28"/>
                      <w:szCs w:val="28"/>
                    </w:rPr>
                    <w:t>Writer</w:t>
                  </w:r>
                </w:p>
                <w:p w14:paraId="1A689405" w14:textId="77777777" w:rsidR="00AD5E4F" w:rsidRDefault="009551DF">
                  <w:pPr>
                    <w:pStyle w:val="divdocumenttxtItl"/>
                    <w:spacing w:before="80"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Editora Sobrescrita, </w:t>
                  </w:r>
                  <w:proofErr w:type="spellStart"/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Brasilia</w:t>
                  </w:r>
                  <w:proofErr w:type="spellEnd"/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, Distrito Federal (DF)</w:t>
                  </w:r>
                </w:p>
                <w:p w14:paraId="3305ABF0" w14:textId="474E8538" w:rsidR="006F5105" w:rsidRPr="00317056" w:rsidRDefault="006F5105">
                  <w:pPr>
                    <w:pStyle w:val="divdocumentli"/>
                    <w:numPr>
                      <w:ilvl w:val="0"/>
                      <w:numId w:val="2"/>
                    </w:numPr>
                    <w:spacing w:line="360" w:lineRule="atLeast"/>
                    <w:ind w:left="300" w:hanging="301"/>
                    <w:rPr>
                      <w:rFonts w:ascii="Century Gothic" w:eastAsia="Century Gothic" w:hAnsi="Century Gothic" w:cs="Century Gothic"/>
                      <w:color w:val="3B3838" w:themeColor="background2" w:themeShade="40"/>
                      <w:spacing w:val="4"/>
                      <w:sz w:val="22"/>
                      <w:szCs w:val="22"/>
                      <w:lang w:val="en-CA"/>
                    </w:rPr>
                  </w:pPr>
                  <w:proofErr w:type="spellStart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First</w:t>
                  </w:r>
                  <w:proofErr w:type="spellEnd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book </w:t>
                  </w:r>
                  <w:proofErr w:type="spellStart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entitled</w:t>
                  </w:r>
                  <w:proofErr w:type="spellEnd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« Somos Blindadas</w:t>
                  </w:r>
                  <w:r w:rsidR="00CE08AF"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</w:t>
                  </w:r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» </w:t>
                  </w:r>
                  <w:proofErr w:type="spellStart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was</w:t>
                  </w:r>
                  <w:proofErr w:type="spellEnd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</w:t>
                  </w:r>
                  <w:proofErr w:type="spellStart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published</w:t>
                  </w:r>
                  <w:proofErr w:type="spellEnd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in </w:t>
                  </w:r>
                  <w:proofErr w:type="spellStart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October</w:t>
                  </w:r>
                  <w:proofErr w:type="spellEnd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2017.</w:t>
                  </w:r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Second</w:t>
                  </w:r>
                  <w:proofErr w:type="spellEnd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book </w:t>
                  </w:r>
                  <w:proofErr w:type="spellStart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will</w:t>
                  </w:r>
                  <w:proofErr w:type="spellEnd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</w:t>
                  </w:r>
                  <w:proofErr w:type="spellStart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be</w:t>
                  </w:r>
                  <w:proofErr w:type="spellEnd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</w:t>
                  </w:r>
                  <w:proofErr w:type="spellStart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published</w:t>
                  </w:r>
                  <w:proofErr w:type="spellEnd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in</w:t>
                  </w:r>
                  <w:r w:rsidR="00215F34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April</w:t>
                  </w:r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202</w:t>
                  </w:r>
                  <w:r w:rsidR="00215F34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1</w:t>
                  </w:r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</w:t>
                  </w:r>
                  <w:proofErr w:type="spellStart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on</w:t>
                  </w:r>
                  <w:proofErr w:type="spellEnd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</w:t>
                  </w:r>
                  <w:proofErr w:type="spellStart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Amazon</w:t>
                  </w:r>
                  <w:proofErr w:type="spellEnd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Prime </w:t>
                  </w:r>
                  <w:proofErr w:type="spellStart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and</w:t>
                  </w:r>
                  <w:proofErr w:type="spellEnd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</w:t>
                  </w:r>
                  <w:proofErr w:type="spellStart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named</w:t>
                  </w:r>
                  <w:proofErr w:type="spellEnd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« </w:t>
                  </w:r>
                  <w:proofErr w:type="spellStart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Dive</w:t>
                  </w:r>
                  <w:proofErr w:type="spellEnd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</w:t>
                  </w:r>
                  <w:proofErr w:type="spellStart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into</w:t>
                  </w:r>
                  <w:proofErr w:type="spellEnd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</w:t>
                  </w:r>
                  <w:proofErr w:type="spellStart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the</w:t>
                  </w:r>
                  <w:proofErr w:type="spellEnd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</w:t>
                  </w:r>
                  <w:proofErr w:type="spellStart"/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Unknown</w:t>
                  </w:r>
                  <w:proofErr w:type="spellEnd"/>
                  <w:r w:rsidR="00CE08AF"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 xml:space="preserve"> </w:t>
                  </w:r>
                  <w:r w:rsidRPr="00317056">
                    <w:rPr>
                      <w:rFonts w:ascii="Century Gothic" w:hAnsi="Century Gothic" w:cs="Segoe UI"/>
                      <w:color w:val="3B3838" w:themeColor="background2" w:themeShade="40"/>
                      <w:sz w:val="22"/>
                      <w:szCs w:val="22"/>
                      <w:shd w:val="clear" w:color="auto" w:fill="FFFFFF"/>
                    </w:rPr>
                    <w:t>».</w:t>
                  </w:r>
                </w:p>
                <w:p w14:paraId="39033100" w14:textId="182A8A3B" w:rsidR="00AD5E4F" w:rsidRPr="009551DF" w:rsidRDefault="009551DF">
                  <w:pPr>
                    <w:pStyle w:val="divdocumentli"/>
                    <w:numPr>
                      <w:ilvl w:val="0"/>
                      <w:numId w:val="2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Managed competing deadlines with efficiency.</w:t>
                  </w:r>
                </w:p>
                <w:p w14:paraId="4A7B94C8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2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Organized material to research and complete writing tasks.</w:t>
                  </w:r>
                </w:p>
                <w:p w14:paraId="020796F3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2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 xml:space="preserve">Consulted with editors to shape story and </w:t>
                  </w: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lastRenderedPageBreak/>
                    <w:t>eliminate any errors.</w:t>
                  </w:r>
                </w:p>
                <w:p w14:paraId="78369708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2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Marketed services through social media platforms and advertising services.</w:t>
                  </w:r>
                </w:p>
                <w:p w14:paraId="614CF4EF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2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Evaluated project requirements and content standards for each project in order to produce copy in line with creative structure.</w:t>
                  </w:r>
                </w:p>
              </w:tc>
            </w:tr>
          </w:tbl>
          <w:p w14:paraId="78AAC9E4" w14:textId="77777777" w:rsidR="00AD5E4F" w:rsidRPr="00AB2FFD" w:rsidRDefault="00AD5E4F">
            <w:pPr>
              <w:rPr>
                <w:vanish/>
                <w:lang w:val="en-CA"/>
              </w:rPr>
            </w:pPr>
          </w:p>
          <w:tbl>
            <w:tblPr>
              <w:tblStyle w:val="divdocumentdivparagraphTable"/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1300"/>
              <w:gridCol w:w="520"/>
              <w:gridCol w:w="5820"/>
            </w:tblGrid>
            <w:tr w:rsidR="00AD5E4F" w:rsidRPr="0062010E" w14:paraId="6D86393E" w14:textId="77777777">
              <w:trPr>
                <w:tblCellSpacing w:w="0" w:type="dxa"/>
              </w:trPr>
              <w:tc>
                <w:tcPr>
                  <w:tcW w:w="130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79B3EC5B" w14:textId="77777777" w:rsidR="009551DF" w:rsidRPr="00AB2FFD" w:rsidRDefault="009551DF">
                  <w:pPr>
                    <w:spacing w:line="360" w:lineRule="atLeast"/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lang w:val="en-CA"/>
                    </w:rPr>
                  </w:pPr>
                </w:p>
                <w:p w14:paraId="4B101A73" w14:textId="5F102EF5" w:rsidR="00AD5E4F" w:rsidRDefault="009551DF">
                  <w:pPr>
                    <w:spacing w:line="360" w:lineRule="atLeast"/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</w:pP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2019-04</w:t>
                  </w:r>
                  <w:r>
                    <w:rPr>
                      <w:rStyle w:val="span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 xml:space="preserve"> - </w:t>
                  </w: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20</w:t>
                  </w:r>
                  <w:r w:rsidR="009B3EEE"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19</w:t>
                  </w: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-05</w:t>
                  </w:r>
                </w:p>
              </w:tc>
              <w:tc>
                <w:tcPr>
                  <w:tcW w:w="5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43D399E6" w14:textId="77777777" w:rsidR="00AD5E4F" w:rsidRDefault="009551DF">
                  <w:pPr>
                    <w:spacing w:line="360" w:lineRule="atLeast"/>
                    <w:rPr>
                      <w:rStyle w:val="divdocumentright-boxpaddedlinedate-content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divdocumentright-boxdatetablepindcell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> </w:t>
                  </w:r>
                </w:p>
              </w:tc>
              <w:tc>
                <w:tcPr>
                  <w:tcW w:w="58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5D6B369F" w14:textId="77777777" w:rsidR="009551DF" w:rsidRDefault="009551DF">
                  <w:pPr>
                    <w:pStyle w:val="divdocumentpaddedline"/>
                    <w:spacing w:line="360" w:lineRule="atLeast"/>
                    <w:rPr>
                      <w:rStyle w:val="divdocumenttxtBoldCharacter"/>
                      <w:rFonts w:ascii="Century Gothic" w:eastAsia="Century Gothic" w:hAnsi="Century Gothic" w:cs="Century Gothic"/>
                      <w:color w:val="343434"/>
                      <w:spacing w:val="4"/>
                      <w:sz w:val="28"/>
                      <w:szCs w:val="28"/>
                    </w:rPr>
                  </w:pPr>
                </w:p>
                <w:p w14:paraId="27C3EA84" w14:textId="067F51A1" w:rsidR="00AD5E4F" w:rsidRDefault="009551DF">
                  <w:pPr>
                    <w:pStyle w:val="divdocumentpaddedline"/>
                    <w:spacing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proofErr w:type="spellStart"/>
                  <w:r>
                    <w:rPr>
                      <w:rStyle w:val="divdocumenttxtBoldCharacter"/>
                      <w:rFonts w:ascii="Century Gothic" w:eastAsia="Century Gothic" w:hAnsi="Century Gothic" w:cs="Century Gothic"/>
                      <w:color w:val="343434"/>
                      <w:spacing w:val="4"/>
                      <w:sz w:val="28"/>
                      <w:szCs w:val="28"/>
                    </w:rPr>
                    <w:t>Bilingual</w:t>
                  </w:r>
                  <w:proofErr w:type="spellEnd"/>
                  <w:r>
                    <w:rPr>
                      <w:rStyle w:val="divdocumenttxtBoldCharacter"/>
                      <w:rFonts w:ascii="Century Gothic" w:eastAsia="Century Gothic" w:hAnsi="Century Gothic" w:cs="Century Gothic"/>
                      <w:color w:val="343434"/>
                      <w:spacing w:val="4"/>
                      <w:sz w:val="28"/>
                      <w:szCs w:val="28"/>
                    </w:rPr>
                    <w:t xml:space="preserve"> </w:t>
                  </w:r>
                  <w:proofErr w:type="spellStart"/>
                  <w:r>
                    <w:rPr>
                      <w:rStyle w:val="divdocumenttxtBoldCharacter"/>
                      <w:rFonts w:ascii="Century Gothic" w:eastAsia="Century Gothic" w:hAnsi="Century Gothic" w:cs="Century Gothic"/>
                      <w:color w:val="343434"/>
                      <w:spacing w:val="4"/>
                      <w:sz w:val="28"/>
                      <w:szCs w:val="28"/>
                    </w:rPr>
                    <w:t>Interpreter</w:t>
                  </w:r>
                  <w:proofErr w:type="spellEnd"/>
                </w:p>
                <w:p w14:paraId="22089B41" w14:textId="6A64704C" w:rsidR="00AD5E4F" w:rsidRDefault="009551DF">
                  <w:pPr>
                    <w:pStyle w:val="divdocumenttxtItl"/>
                    <w:spacing w:before="80"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proofErr w:type="spellStart"/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Cirque</w:t>
                  </w:r>
                  <w:proofErr w:type="spellEnd"/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 Du Soleil, </w:t>
                  </w:r>
                  <w:proofErr w:type="spellStart"/>
                  <w:r w:rsidR="00215F34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oVo</w:t>
                  </w:r>
                  <w:proofErr w:type="spellEnd"/>
                  <w:r w:rsidR="00215F34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215F34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production</w:t>
                  </w:r>
                  <w:proofErr w:type="spellEnd"/>
                </w:p>
                <w:p w14:paraId="3F38C329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3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Provided cultural input to speakers to help parties who did not speak similar languages communicate with and understand one another.</w:t>
                  </w:r>
                </w:p>
                <w:p w14:paraId="7FA3DEB9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3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Conferred with subject matter experts and other colleagues to establish precise understanding of specialized concepts and translate appropriately.</w:t>
                  </w:r>
                </w:p>
                <w:p w14:paraId="4CA44F73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3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Attended training programs to improve professional knowledge and interpretation skills.</w:t>
                  </w:r>
                </w:p>
                <w:p w14:paraId="5688CC83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3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Consulted specialized dictionaries, thesauruses and reference books to identify closest equivalents for nuanced terminology, words and phrases.</w:t>
                  </w:r>
                </w:p>
                <w:p w14:paraId="591AA058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3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Devoted special emphasis to punctuality and worked to maintain outstanding attendance record, consistently arriving to work ready to start immediately.</w:t>
                  </w:r>
                </w:p>
              </w:tc>
            </w:tr>
          </w:tbl>
          <w:p w14:paraId="514EE13B" w14:textId="77777777" w:rsidR="00AD5E4F" w:rsidRDefault="00AD5E4F">
            <w:pPr>
              <w:rPr>
                <w:vanish/>
              </w:rPr>
            </w:pPr>
          </w:p>
          <w:tbl>
            <w:tblPr>
              <w:tblStyle w:val="divdocumentdivparagraphTable"/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1300"/>
              <w:gridCol w:w="520"/>
              <w:gridCol w:w="5820"/>
            </w:tblGrid>
            <w:tr w:rsidR="00AD5E4F" w:rsidRPr="0062010E" w14:paraId="26D90738" w14:textId="77777777">
              <w:trPr>
                <w:tblCellSpacing w:w="0" w:type="dxa"/>
              </w:trPr>
              <w:tc>
                <w:tcPr>
                  <w:tcW w:w="130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5A2368E0" w14:textId="61DADF2D" w:rsidR="00AD5E4F" w:rsidRDefault="009551DF">
                  <w:pPr>
                    <w:spacing w:line="360" w:lineRule="atLeast"/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</w:pP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2013-0</w:t>
                  </w:r>
                  <w:r w:rsidR="00477201"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1</w:t>
                  </w:r>
                  <w:r>
                    <w:rPr>
                      <w:rStyle w:val="span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 xml:space="preserve"> - </w:t>
                  </w: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2013-07</w:t>
                  </w:r>
                </w:p>
              </w:tc>
              <w:tc>
                <w:tcPr>
                  <w:tcW w:w="5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1B7B4E6A" w14:textId="77777777" w:rsidR="00AD5E4F" w:rsidRDefault="009551DF">
                  <w:pPr>
                    <w:spacing w:line="360" w:lineRule="atLeast"/>
                    <w:rPr>
                      <w:rStyle w:val="divdocumentright-boxpaddedlinedate-content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divdocumentright-boxdatetablepindcell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> </w:t>
                  </w:r>
                </w:p>
              </w:tc>
              <w:tc>
                <w:tcPr>
                  <w:tcW w:w="58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647C07B5" w14:textId="77777777" w:rsidR="00AD5E4F" w:rsidRDefault="009551DF">
                  <w:pPr>
                    <w:pStyle w:val="divdocumentpaddedline"/>
                    <w:spacing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proofErr w:type="spellStart"/>
                  <w:r>
                    <w:rPr>
                      <w:rStyle w:val="divdocumenttxtBoldCharacter"/>
                      <w:rFonts w:ascii="Century Gothic" w:eastAsia="Century Gothic" w:hAnsi="Century Gothic" w:cs="Century Gothic"/>
                      <w:color w:val="343434"/>
                      <w:spacing w:val="4"/>
                      <w:sz w:val="28"/>
                      <w:szCs w:val="28"/>
                    </w:rPr>
                    <w:t>French</w:t>
                  </w:r>
                  <w:proofErr w:type="spellEnd"/>
                  <w:r>
                    <w:rPr>
                      <w:rStyle w:val="divdocumenttxtBoldCharacter"/>
                      <w:rFonts w:ascii="Century Gothic" w:eastAsia="Century Gothic" w:hAnsi="Century Gothic" w:cs="Century Gothic"/>
                      <w:color w:val="343434"/>
                      <w:spacing w:val="4"/>
                      <w:sz w:val="28"/>
                      <w:szCs w:val="28"/>
                    </w:rPr>
                    <w:t xml:space="preserve"> </w:t>
                  </w:r>
                  <w:proofErr w:type="spellStart"/>
                  <w:r>
                    <w:rPr>
                      <w:rStyle w:val="divdocumenttxtBoldCharacter"/>
                      <w:rFonts w:ascii="Century Gothic" w:eastAsia="Century Gothic" w:hAnsi="Century Gothic" w:cs="Century Gothic"/>
                      <w:color w:val="343434"/>
                      <w:spacing w:val="4"/>
                      <w:sz w:val="28"/>
                      <w:szCs w:val="28"/>
                    </w:rPr>
                    <w:t>Language</w:t>
                  </w:r>
                  <w:proofErr w:type="spellEnd"/>
                  <w:r>
                    <w:rPr>
                      <w:rStyle w:val="divdocumenttxtBoldCharacter"/>
                      <w:rFonts w:ascii="Century Gothic" w:eastAsia="Century Gothic" w:hAnsi="Century Gothic" w:cs="Century Gothic"/>
                      <w:color w:val="343434"/>
                      <w:spacing w:val="4"/>
                      <w:sz w:val="28"/>
                      <w:szCs w:val="28"/>
                    </w:rPr>
                    <w:t xml:space="preserve"> </w:t>
                  </w:r>
                  <w:proofErr w:type="spellStart"/>
                  <w:r>
                    <w:rPr>
                      <w:rStyle w:val="divdocumenttxtBoldCharacter"/>
                      <w:rFonts w:ascii="Century Gothic" w:eastAsia="Century Gothic" w:hAnsi="Century Gothic" w:cs="Century Gothic"/>
                      <w:color w:val="343434"/>
                      <w:spacing w:val="4"/>
                      <w:sz w:val="28"/>
                      <w:szCs w:val="28"/>
                    </w:rPr>
                    <w:t>Teacher</w:t>
                  </w:r>
                  <w:proofErr w:type="spellEnd"/>
                </w:p>
                <w:p w14:paraId="0540845F" w14:textId="77777777" w:rsidR="00AD5E4F" w:rsidRDefault="009551DF">
                  <w:pPr>
                    <w:pStyle w:val="divdocumenttxtItl"/>
                    <w:spacing w:before="80"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UnB Idiomas, </w:t>
                  </w:r>
                  <w:proofErr w:type="spellStart"/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Brasilia</w:t>
                  </w:r>
                  <w:proofErr w:type="spellEnd"/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, Distrito Federal (DF)</w:t>
                  </w:r>
                </w:p>
                <w:p w14:paraId="1722ED48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4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Consulted with teachers in French and French disciplines to identify and adopt successful instructional strategies.</w:t>
                  </w:r>
                </w:p>
                <w:p w14:paraId="31F5A28C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4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Collaborated on and implemented innovative pedagogical initiatives that focused on student-first, hands-on and experiential learning to foster French instruction.</w:t>
                  </w:r>
                </w:p>
                <w:p w14:paraId="3769A1F6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4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Facilitated learning of French language using variety of instructional methods, resources and technological tools.</w:t>
                  </w:r>
                </w:p>
                <w:p w14:paraId="6A7730AF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4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Communicated with students in French to foster oral proficiency.</w:t>
                  </w:r>
                </w:p>
                <w:p w14:paraId="79938D00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4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lastRenderedPageBreak/>
                    <w:t>Sourced optimal curricula and developed lesson plans to fully cover target material for each course.</w:t>
                  </w:r>
                </w:p>
                <w:p w14:paraId="2C953AA1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4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Employed diverse teaching approaches to help students of all abilities understand material.</w:t>
                  </w:r>
                </w:p>
                <w:p w14:paraId="73F6EF41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4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Organized detailed list of resources to help students go beyond classroom environments and delve into topics of interest.</w:t>
                  </w:r>
                </w:p>
                <w:p w14:paraId="6345765D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4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Immersed students in unfamiliar cultures by devising hands-on activities.</w:t>
                  </w:r>
                </w:p>
                <w:p w14:paraId="7ADAC165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4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Expanded student understanding of texts by spearheading in-depth discussions and assigning exploratory essays to help students articulate knowledge.</w:t>
                  </w:r>
                </w:p>
                <w:p w14:paraId="353A4A4F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4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Built cultural literacy by organizing lesson plans focused on French-speaking countries.</w:t>
                  </w:r>
                </w:p>
                <w:p w14:paraId="1841940A" w14:textId="77777777" w:rsidR="00AD5E4F" w:rsidRPr="009551DF" w:rsidRDefault="009551DF">
                  <w:pPr>
                    <w:pStyle w:val="divdocumentli"/>
                    <w:numPr>
                      <w:ilvl w:val="0"/>
                      <w:numId w:val="4"/>
                    </w:numPr>
                    <w:spacing w:line="360" w:lineRule="atLeast"/>
                    <w:ind w:left="300" w:hanging="301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Created reading lists with materials to promote student comprehension of written French.</w:t>
                  </w:r>
                </w:p>
              </w:tc>
            </w:tr>
          </w:tbl>
          <w:p w14:paraId="6EF6C309" w14:textId="77777777" w:rsidR="00AD5E4F" w:rsidRDefault="00AD5E4F">
            <w:pPr>
              <w:rPr>
                <w:vanish/>
              </w:rPr>
            </w:pPr>
          </w:p>
          <w:tbl>
            <w:tblPr>
              <w:tblStyle w:val="divdocumentdivheading"/>
              <w:tblW w:w="0" w:type="auto"/>
              <w:tblCellSpacing w:w="0" w:type="dxa"/>
              <w:tblBorders>
                <w:bottom w:val="single" w:sz="8" w:space="0" w:color="D5D6D6"/>
              </w:tblBorders>
              <w:tblLayout w:type="fixed"/>
              <w:tblCellMar>
                <w:left w:w="0" w:type="dxa"/>
                <w:bottom w:w="4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760"/>
              <w:gridCol w:w="6880"/>
            </w:tblGrid>
            <w:tr w:rsidR="00AD5E4F" w14:paraId="457730E4" w14:textId="77777777">
              <w:trPr>
                <w:tblCellSpacing w:w="0" w:type="dxa"/>
              </w:trPr>
              <w:tc>
                <w:tcPr>
                  <w:tcW w:w="760" w:type="dxa"/>
                  <w:tcMar>
                    <w:top w:w="4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0BA52C5B" w14:textId="77777777" w:rsidR="00AD5E4F" w:rsidRDefault="009551DF">
                  <w:pPr>
                    <w:spacing w:line="460" w:lineRule="atLeast"/>
                    <w:ind w:right="60"/>
                    <w:rPr>
                      <w:rStyle w:val="documentheadingIcon"/>
                      <w:rFonts w:ascii="Century Gothic" w:eastAsia="Century Gothic" w:hAnsi="Century Gothic" w:cs="Century Gothic"/>
                      <w:b/>
                      <w:bCs/>
                      <w:color w:val="343434"/>
                      <w:sz w:val="22"/>
                      <w:szCs w:val="22"/>
                    </w:rPr>
                  </w:pPr>
                  <w:r>
                    <w:rPr>
                      <w:rStyle w:val="documentheadingIcon"/>
                      <w:rFonts w:ascii="Century Gothic" w:eastAsia="Century Gothic" w:hAnsi="Century Gothic" w:cs="Century Gothic"/>
                      <w:b/>
                      <w:bCs/>
                      <w:noProof/>
                      <w:color w:val="343434"/>
                      <w:sz w:val="22"/>
                      <w:szCs w:val="22"/>
                    </w:rPr>
                    <w:drawing>
                      <wp:inline distT="0" distB="0" distL="0" distR="0" wp14:anchorId="540D298A" wp14:editId="17FF719F">
                        <wp:extent cx="446794" cy="446133"/>
                        <wp:effectExtent l="0" t="0" r="0" b="0"/>
                        <wp:docPr id="100004" name="Imagem 10000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98960422" name="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46794" cy="4461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880" w:type="dxa"/>
                  <w:tcMar>
                    <w:top w:w="4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5AA34ABE" w14:textId="77777777" w:rsidR="00AD5E4F" w:rsidRDefault="009551DF">
                  <w:pPr>
                    <w:spacing w:line="460" w:lineRule="atLeast"/>
                    <w:rPr>
                      <w:rStyle w:val="divdocumentsectiontitle"/>
                      <w:rFonts w:ascii="Century Gothic" w:eastAsia="Century Gothic" w:hAnsi="Century Gothic" w:cs="Century Gothic"/>
                      <w:b/>
                      <w:bCs/>
                    </w:rPr>
                  </w:pPr>
                  <w:proofErr w:type="spellStart"/>
                  <w:r>
                    <w:rPr>
                      <w:rStyle w:val="divdocumentsectiontitle"/>
                      <w:rFonts w:ascii="Century Gothic" w:eastAsia="Century Gothic" w:hAnsi="Century Gothic" w:cs="Century Gothic"/>
                      <w:b/>
                      <w:bCs/>
                    </w:rPr>
                    <w:t>Education</w:t>
                  </w:r>
                  <w:proofErr w:type="spellEnd"/>
                </w:p>
              </w:tc>
            </w:tr>
          </w:tbl>
          <w:p w14:paraId="089B7AD1" w14:textId="77777777" w:rsidR="00AD5E4F" w:rsidRDefault="00AD5E4F">
            <w:pPr>
              <w:rPr>
                <w:vanish/>
              </w:rPr>
            </w:pPr>
          </w:p>
          <w:tbl>
            <w:tblPr>
              <w:tblStyle w:val="divdocumentdivfirstparagraphTable"/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1300"/>
              <w:gridCol w:w="520"/>
              <w:gridCol w:w="5820"/>
            </w:tblGrid>
            <w:tr w:rsidR="00AD5E4F" w:rsidRPr="00DB037C" w14:paraId="66EFF9A4" w14:textId="77777777">
              <w:trPr>
                <w:tblCellSpacing w:w="0" w:type="dxa"/>
              </w:trPr>
              <w:tc>
                <w:tcPr>
                  <w:tcW w:w="130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4FC34B30" w14:textId="6EEE8FFC" w:rsidR="00AD5E4F" w:rsidRDefault="009551DF">
                  <w:pPr>
                    <w:rPr>
                      <w:rStyle w:val="divdocumentparentContainerright-box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200</w:t>
                  </w:r>
                  <w:r w:rsidR="00DB037C"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0</w:t>
                  </w: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-01</w:t>
                  </w:r>
                  <w:r>
                    <w:rPr>
                      <w:rStyle w:val="span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 xml:space="preserve"> - </w:t>
                  </w: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200</w:t>
                  </w:r>
                  <w:r w:rsidR="00DB037C"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3</w:t>
                  </w: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-12</w:t>
                  </w:r>
                </w:p>
              </w:tc>
              <w:tc>
                <w:tcPr>
                  <w:tcW w:w="5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1228512C" w14:textId="77777777" w:rsidR="00AD5E4F" w:rsidRDefault="009551DF">
                  <w:pPr>
                    <w:rPr>
                      <w:rStyle w:val="divdocumentright-boxpaddedlinedate-content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divdocumentright-boxdatetablepindcell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> </w:t>
                  </w:r>
                </w:p>
              </w:tc>
              <w:tc>
                <w:tcPr>
                  <w:tcW w:w="58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2FBECB91" w14:textId="77777777" w:rsidR="00AD5E4F" w:rsidRPr="009551DF" w:rsidRDefault="009551DF">
                  <w:pPr>
                    <w:pStyle w:val="divdocumenttxtBold"/>
                    <w:spacing w:after="80"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High School Diploma</w:t>
                  </w:r>
                </w:p>
                <w:p w14:paraId="6CCA33D0" w14:textId="6B0A8452" w:rsidR="00AD5E4F" w:rsidRDefault="009551DF">
                  <w:pPr>
                    <w:pStyle w:val="divdocumenttxtItl"/>
                    <w:spacing w:line="360" w:lineRule="atLeast"/>
                    <w:rPr>
                      <w:rStyle w:val="divdocumenteducationjoblocatio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 xml:space="preserve">Corfe Hills High School - </w:t>
                  </w:r>
                  <w:r w:rsidRPr="009551DF">
                    <w:rPr>
                      <w:rStyle w:val="divdocumenteducationjoblocatio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 xml:space="preserve">Dorset </w:t>
                  </w:r>
                  <w:r w:rsidR="00DB037C">
                    <w:rPr>
                      <w:rStyle w:val="divdocumenteducationjoblocatio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-</w:t>
                  </w:r>
                  <w:r w:rsidR="00AB2FFD">
                    <w:rPr>
                      <w:rStyle w:val="divdocumenteducationjoblocatio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 xml:space="preserve"> </w:t>
                  </w:r>
                  <w:r w:rsidRPr="009551DF">
                    <w:rPr>
                      <w:rStyle w:val="divdocumenteducationjoblocatio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England</w:t>
                  </w:r>
                </w:p>
                <w:p w14:paraId="45945790" w14:textId="11949FF2" w:rsidR="00DB037C" w:rsidRPr="00DB037C" w:rsidRDefault="00DB037C">
                  <w:pPr>
                    <w:pStyle w:val="divdocumenttxtItl"/>
                    <w:spacing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 w:rsidRPr="00DB037C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Colégio Sigma </w:t>
                  </w:r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-</w:t>
                  </w:r>
                  <w:r w:rsidRPr="00DB037C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 </w:t>
                  </w:r>
                  <w:r w:rsidRPr="00DB037C">
                    <w:rPr>
                      <w:rStyle w:val="span"/>
                      <w:rFonts w:ascii="Century Gothic" w:eastAsia="Century Gothic" w:hAnsi="Century Gothic" w:cs="Century Gothic"/>
                      <w:i w:val="0"/>
                      <w:iCs w:val="0"/>
                      <w:color w:val="343434"/>
                      <w:spacing w:val="4"/>
                      <w:sz w:val="22"/>
                      <w:szCs w:val="22"/>
                    </w:rPr>
                    <w:t>Brasília</w:t>
                  </w:r>
                </w:p>
              </w:tc>
            </w:tr>
          </w:tbl>
          <w:p w14:paraId="1F48E99D" w14:textId="77777777" w:rsidR="00AD5E4F" w:rsidRDefault="00AD5E4F">
            <w:pPr>
              <w:rPr>
                <w:vanish/>
              </w:rPr>
            </w:pPr>
          </w:p>
          <w:tbl>
            <w:tblPr>
              <w:tblStyle w:val="divdocumentdivparagraphTable"/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1300"/>
              <w:gridCol w:w="520"/>
              <w:gridCol w:w="5820"/>
            </w:tblGrid>
            <w:tr w:rsidR="00AD5E4F" w14:paraId="7F472385" w14:textId="77777777">
              <w:trPr>
                <w:tblCellSpacing w:w="0" w:type="dxa"/>
              </w:trPr>
              <w:tc>
                <w:tcPr>
                  <w:tcW w:w="130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4B36E821" w14:textId="0BD58934" w:rsidR="00AD5E4F" w:rsidRDefault="009551DF">
                  <w:pPr>
                    <w:spacing w:line="360" w:lineRule="atLeast"/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</w:pP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200</w:t>
                  </w:r>
                  <w:r w:rsidR="00AB2FFD"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7</w:t>
                  </w: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-08</w:t>
                  </w:r>
                  <w:r>
                    <w:rPr>
                      <w:rStyle w:val="span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 xml:space="preserve"> - </w:t>
                  </w: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201</w:t>
                  </w:r>
                  <w:r w:rsidR="00AB2FFD"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1</w:t>
                  </w: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-01</w:t>
                  </w:r>
                </w:p>
              </w:tc>
              <w:tc>
                <w:tcPr>
                  <w:tcW w:w="5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14740764" w14:textId="77777777" w:rsidR="00AD5E4F" w:rsidRDefault="009551DF">
                  <w:pPr>
                    <w:spacing w:line="360" w:lineRule="atLeast"/>
                    <w:rPr>
                      <w:rStyle w:val="divdocumentright-boxpaddedlinedate-content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divdocumentright-boxdatetablepindcell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> </w:t>
                  </w:r>
                </w:p>
              </w:tc>
              <w:tc>
                <w:tcPr>
                  <w:tcW w:w="58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424C5328" w14:textId="77777777" w:rsidR="00AD5E4F" w:rsidRPr="009551DF" w:rsidRDefault="009551DF">
                  <w:pPr>
                    <w:pStyle w:val="divdocumenttxtBold"/>
                    <w:spacing w:after="80"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Bachelor of Arts: French Literature</w:t>
                  </w:r>
                </w:p>
                <w:p w14:paraId="051EF87B" w14:textId="14D132E1" w:rsidR="00AD5E4F" w:rsidRPr="009551DF" w:rsidRDefault="009551DF">
                  <w:pPr>
                    <w:pStyle w:val="divdocumenttxtItl"/>
                    <w:spacing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proofErr w:type="spellStart"/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Université</w:t>
                  </w:r>
                  <w:proofErr w:type="spellEnd"/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 xml:space="preserve"> </w:t>
                  </w:r>
                  <w:r w:rsidR="00317056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d</w:t>
                  </w: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 xml:space="preserve">e Sherbrooke </w:t>
                  </w:r>
                  <w:r w:rsidRPr="00AB2FFD">
                    <w:rPr>
                      <w:rStyle w:val="span"/>
                      <w:rFonts w:ascii="Century Gothic" w:eastAsia="Century Gothic" w:hAnsi="Century Gothic" w:cs="Century Gothic"/>
                      <w:i w:val="0"/>
                      <w:iCs w:val="0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 xml:space="preserve">- </w:t>
                  </w:r>
                  <w:r w:rsidRPr="00AB2FFD">
                    <w:rPr>
                      <w:rStyle w:val="divdocumenteducationjoblocation"/>
                      <w:rFonts w:ascii="Century Gothic" w:eastAsia="Century Gothic" w:hAnsi="Century Gothic" w:cs="Century Gothic"/>
                      <w:i/>
                      <w:iCs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Qu</w:t>
                  </w:r>
                  <w:r w:rsidR="00AB2FFD" w:rsidRPr="00AB2FFD">
                    <w:rPr>
                      <w:rStyle w:val="divdocumenteducationjoblocation"/>
                      <w:rFonts w:ascii="Century Gothic" w:eastAsia="Century Gothic" w:hAnsi="Century Gothic" w:cs="Century Gothic"/>
                      <w:i/>
                      <w:iCs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é</w:t>
                  </w:r>
                  <w:r w:rsidRPr="00AB2FFD">
                    <w:rPr>
                      <w:rStyle w:val="divdocumenteducationjoblocation"/>
                      <w:rFonts w:ascii="Century Gothic" w:eastAsia="Century Gothic" w:hAnsi="Century Gothic" w:cs="Century Gothic"/>
                      <w:i/>
                      <w:iCs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bec</w:t>
                  </w:r>
                  <w:r w:rsidRPr="009551DF">
                    <w:rPr>
                      <w:rStyle w:val="divdocumenteducationjoblocatio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 xml:space="preserve"> - Canada</w:t>
                  </w:r>
                </w:p>
                <w:p w14:paraId="102F3D16" w14:textId="17B7C4AC" w:rsidR="00AD5E4F" w:rsidRDefault="009551DF">
                  <w:pPr>
                    <w:pStyle w:val="p"/>
                    <w:spacing w:line="360" w:lineRule="atLeast"/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Exchange </w:t>
                  </w:r>
                  <w:proofErr w:type="spellStart"/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program</w:t>
                  </w:r>
                  <w:proofErr w:type="spellEnd"/>
                  <w:r w:rsidR="00AB2FFD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 (2009)</w:t>
                  </w:r>
                </w:p>
              </w:tc>
            </w:tr>
          </w:tbl>
          <w:p w14:paraId="672A9DCD" w14:textId="77777777" w:rsidR="00AD5E4F" w:rsidRDefault="00AD5E4F">
            <w:pPr>
              <w:rPr>
                <w:vanish/>
              </w:rPr>
            </w:pPr>
          </w:p>
          <w:tbl>
            <w:tblPr>
              <w:tblStyle w:val="divdocumentdivparagraphTable"/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1300"/>
              <w:gridCol w:w="520"/>
              <w:gridCol w:w="5820"/>
            </w:tblGrid>
            <w:tr w:rsidR="00AD5E4F" w14:paraId="55A5F1C5" w14:textId="77777777">
              <w:trPr>
                <w:tblCellSpacing w:w="0" w:type="dxa"/>
              </w:trPr>
              <w:tc>
                <w:tcPr>
                  <w:tcW w:w="130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68F49E4E" w14:textId="77777777" w:rsidR="00AD5E4F" w:rsidRDefault="009551DF">
                  <w:pPr>
                    <w:spacing w:line="360" w:lineRule="atLeast"/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</w:pP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2012-01</w:t>
                  </w:r>
                  <w:r>
                    <w:rPr>
                      <w:rStyle w:val="span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 xml:space="preserve"> - </w:t>
                  </w: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2014-07</w:t>
                  </w:r>
                </w:p>
              </w:tc>
              <w:tc>
                <w:tcPr>
                  <w:tcW w:w="5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0B6A1891" w14:textId="77777777" w:rsidR="00AD5E4F" w:rsidRDefault="009551DF">
                  <w:pPr>
                    <w:spacing w:line="360" w:lineRule="atLeast"/>
                    <w:rPr>
                      <w:rStyle w:val="divdocumentright-boxpaddedlinedate-content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divdocumentright-boxdatetablepindcell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> </w:t>
                  </w:r>
                </w:p>
              </w:tc>
              <w:tc>
                <w:tcPr>
                  <w:tcW w:w="58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003D1A51" w14:textId="11E865A4" w:rsidR="00AD5E4F" w:rsidRPr="009551DF" w:rsidRDefault="009551DF">
                  <w:pPr>
                    <w:pStyle w:val="divdocumenttxtBold"/>
                    <w:spacing w:after="80"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 xml:space="preserve">Master of Arts: French Language </w:t>
                  </w:r>
                  <w:r w:rsidR="00900975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a</w:t>
                  </w: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nd Literature</w:t>
                  </w:r>
                </w:p>
                <w:p w14:paraId="43274C46" w14:textId="0C1C80FE" w:rsidR="00AD5E4F" w:rsidRDefault="009551DF">
                  <w:pPr>
                    <w:pStyle w:val="divdocumenttxtItl"/>
                    <w:spacing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Universidade </w:t>
                  </w:r>
                  <w:r w:rsidR="00317056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d</w:t>
                  </w:r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e Brasília - </w:t>
                  </w:r>
                  <w:r w:rsidR="00AB2FFD">
                    <w:rPr>
                      <w:rStyle w:val="divdocumenteducationjoblocatio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UnB</w:t>
                  </w:r>
                </w:p>
              </w:tc>
            </w:tr>
          </w:tbl>
          <w:p w14:paraId="5A3900B6" w14:textId="77777777" w:rsidR="00AD5E4F" w:rsidRDefault="00AD5E4F">
            <w:pPr>
              <w:rPr>
                <w:vanish/>
              </w:rPr>
            </w:pPr>
          </w:p>
          <w:tbl>
            <w:tblPr>
              <w:tblStyle w:val="divdocumentdivparagraphTable"/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1300"/>
              <w:gridCol w:w="520"/>
              <w:gridCol w:w="5820"/>
            </w:tblGrid>
            <w:tr w:rsidR="00AD5E4F" w14:paraId="6C9C04EE" w14:textId="77777777">
              <w:trPr>
                <w:tblCellSpacing w:w="0" w:type="dxa"/>
              </w:trPr>
              <w:tc>
                <w:tcPr>
                  <w:tcW w:w="130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57DD2068" w14:textId="77777777" w:rsidR="00AD5E4F" w:rsidRDefault="009551DF">
                  <w:pPr>
                    <w:spacing w:line="360" w:lineRule="atLeast"/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</w:pP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2017-01</w:t>
                  </w:r>
                  <w:r>
                    <w:rPr>
                      <w:rStyle w:val="span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 xml:space="preserve"> - </w:t>
                  </w: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2018-12</w:t>
                  </w:r>
                </w:p>
              </w:tc>
              <w:tc>
                <w:tcPr>
                  <w:tcW w:w="5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59310AE6" w14:textId="77777777" w:rsidR="00AD5E4F" w:rsidRDefault="009551DF">
                  <w:pPr>
                    <w:spacing w:line="360" w:lineRule="atLeast"/>
                    <w:rPr>
                      <w:rStyle w:val="divdocumentright-boxpaddedlinedate-content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divdocumentright-boxdatetablepindcell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> </w:t>
                  </w:r>
                </w:p>
              </w:tc>
              <w:tc>
                <w:tcPr>
                  <w:tcW w:w="58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497C0095" w14:textId="7B9F549A" w:rsidR="00AD5E4F" w:rsidRPr="009551DF" w:rsidRDefault="009551DF">
                  <w:pPr>
                    <w:pStyle w:val="divdocumenttxtBold"/>
                    <w:spacing w:after="80"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 xml:space="preserve">MBA: Public Affairs </w:t>
                  </w:r>
                  <w:r w:rsidR="00900975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a</w:t>
                  </w: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nd Public Policy Analysis</w:t>
                  </w:r>
                </w:p>
                <w:p w14:paraId="352F249A" w14:textId="02F4DBA2" w:rsidR="00AD5E4F" w:rsidRDefault="009551DF">
                  <w:pPr>
                    <w:pStyle w:val="divdocumenttxtItl"/>
                    <w:spacing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Instituto </w:t>
                  </w:r>
                  <w:r w:rsidR="00317056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d</w:t>
                  </w:r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e Gestão Economia </w:t>
                  </w:r>
                  <w:r w:rsidR="00317056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e</w:t>
                  </w:r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 Políticas Públicas - </w:t>
                  </w:r>
                  <w:r>
                    <w:rPr>
                      <w:rStyle w:val="divdocumenteducationjoblocatio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Brasília</w:t>
                  </w:r>
                </w:p>
              </w:tc>
            </w:tr>
          </w:tbl>
          <w:p w14:paraId="38760843" w14:textId="77777777" w:rsidR="00AD5E4F" w:rsidRDefault="00AD5E4F">
            <w:pPr>
              <w:rPr>
                <w:vanish/>
              </w:rPr>
            </w:pPr>
          </w:p>
          <w:tbl>
            <w:tblPr>
              <w:tblStyle w:val="divdocumentdivparagraphTable"/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1300"/>
              <w:gridCol w:w="520"/>
              <w:gridCol w:w="5820"/>
            </w:tblGrid>
            <w:tr w:rsidR="00AD5E4F" w14:paraId="53570B5C" w14:textId="77777777" w:rsidTr="00DB037C">
              <w:trPr>
                <w:trHeight w:val="759"/>
                <w:tblCellSpacing w:w="0" w:type="dxa"/>
              </w:trPr>
              <w:tc>
                <w:tcPr>
                  <w:tcW w:w="130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2327B81A" w14:textId="77777777" w:rsidR="00AD5E4F" w:rsidRDefault="009551DF">
                  <w:pPr>
                    <w:spacing w:line="360" w:lineRule="atLeast"/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</w:pP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2006-01</w:t>
                  </w:r>
                  <w:r>
                    <w:rPr>
                      <w:rStyle w:val="span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 xml:space="preserve"> - </w:t>
                  </w:r>
                  <w:r>
                    <w:rPr>
                      <w:rStyle w:val="divdocumentjobdates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</w:rPr>
                    <w:t>2008-12</w:t>
                  </w:r>
                </w:p>
              </w:tc>
              <w:tc>
                <w:tcPr>
                  <w:tcW w:w="5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45CE750B" w14:textId="77777777" w:rsidR="00AD5E4F" w:rsidRDefault="009551DF">
                  <w:pPr>
                    <w:spacing w:line="360" w:lineRule="atLeast"/>
                    <w:rPr>
                      <w:rStyle w:val="divdocumentright-boxpaddedlinedate-content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divdocumentright-boxdatetablepindcell"/>
                      <w:rFonts w:ascii="Century Gothic" w:eastAsia="Century Gothic" w:hAnsi="Century Gothic" w:cs="Century Gothic"/>
                      <w:b/>
                      <w:bCs/>
                      <w:color w:val="343434"/>
                      <w:spacing w:val="4"/>
                      <w:sz w:val="22"/>
                      <w:szCs w:val="22"/>
                    </w:rPr>
                    <w:t> </w:t>
                  </w:r>
                </w:p>
              </w:tc>
              <w:tc>
                <w:tcPr>
                  <w:tcW w:w="5820" w:type="dxa"/>
                  <w:tcMar>
                    <w:top w:w="20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1C6CF84C" w14:textId="2E2EC7F8" w:rsidR="00AD5E4F" w:rsidRPr="009551DF" w:rsidRDefault="009551DF">
                  <w:pPr>
                    <w:pStyle w:val="divdocumenttxtBold"/>
                    <w:spacing w:after="80"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</w:pP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 xml:space="preserve">Bachelor of Arts: Tourism </w:t>
                  </w:r>
                  <w:r w:rsidR="00900975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a</w:t>
                  </w:r>
                  <w:r w:rsidRPr="009551DF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  <w:lang w:val="en-CA"/>
                    </w:rPr>
                    <w:t>nd Travel Management</w:t>
                  </w:r>
                </w:p>
                <w:p w14:paraId="1B7E3229" w14:textId="621A77AB" w:rsidR="00AD5E4F" w:rsidRDefault="009551DF">
                  <w:pPr>
                    <w:pStyle w:val="divdocumenttxtItl"/>
                    <w:spacing w:line="360" w:lineRule="atLeast"/>
                    <w:rPr>
                      <w:rStyle w:val="divdocumentright-boxdatetablesinglecolum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</w:pPr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Instituto </w:t>
                  </w:r>
                  <w:r w:rsidR="00317056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d</w:t>
                  </w:r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e Ensino Superior </w:t>
                  </w:r>
                  <w:r w:rsidR="00317056"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d</w:t>
                  </w:r>
                  <w:r>
                    <w:rPr>
                      <w:rStyle w:val="spa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 xml:space="preserve">e Brasília - </w:t>
                  </w:r>
                  <w:r>
                    <w:rPr>
                      <w:rStyle w:val="divdocumenteducationjoblocation"/>
                      <w:rFonts w:ascii="Century Gothic" w:eastAsia="Century Gothic" w:hAnsi="Century Gothic" w:cs="Century Gothic"/>
                      <w:color w:val="343434"/>
                      <w:spacing w:val="4"/>
                      <w:sz w:val="22"/>
                      <w:szCs w:val="22"/>
                    </w:rPr>
                    <w:t>Brasília</w:t>
                  </w:r>
                </w:p>
              </w:tc>
            </w:tr>
          </w:tbl>
          <w:p w14:paraId="4D5BB8AA" w14:textId="77777777" w:rsidR="00AD5E4F" w:rsidRDefault="00AD5E4F">
            <w:pPr>
              <w:rPr>
                <w:rStyle w:val="divdocumentparentContainerright-box"/>
                <w:rFonts w:ascii="Century Gothic" w:eastAsia="Century Gothic" w:hAnsi="Century Gothic" w:cs="Century Gothic"/>
                <w:color w:val="343434"/>
                <w:spacing w:val="4"/>
                <w:sz w:val="22"/>
                <w:szCs w:val="22"/>
              </w:rPr>
            </w:pPr>
          </w:p>
        </w:tc>
      </w:tr>
    </w:tbl>
    <w:p w14:paraId="64CD17C9" w14:textId="77777777" w:rsidR="00AD5E4F" w:rsidRDefault="00AD5E4F">
      <w:pPr>
        <w:rPr>
          <w:rFonts w:ascii="Century Gothic" w:eastAsia="Century Gothic" w:hAnsi="Century Gothic" w:cs="Century Gothic"/>
          <w:color w:val="343434"/>
          <w:sz w:val="22"/>
          <w:szCs w:val="22"/>
        </w:rPr>
      </w:pPr>
    </w:p>
    <w:sectPr w:rsidR="00AD5E4F">
      <w:pgSz w:w="12240" w:h="15840"/>
      <w:pgMar w:top="500" w:right="440" w:bottom="500" w:left="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1" w:fontKey="{5A996A92-36B7-47A5-B2FF-8399F50DA596}"/>
    <w:embedBold r:id="rId2" w:fontKey="{489A32FA-A451-4F38-BA17-95B4DEC3B4FE}"/>
    <w:embedItalic r:id="rId3" w:fontKey="{6E113889-21DD-4A5A-8F45-832F231A12D4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5849B7CB-B042-417F-8B46-C471FBE78E31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AEC73CA0-D57D-4071-80C9-DD7C942CE00A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A412DE1C-C6BB-43D9-AB8B-308B67F7BE7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hybridMultilevel"/>
    <w:tmpl w:val="00000001"/>
    <w:lvl w:ilvl="0" w:tplc="EF7C14B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B5A8A1B6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2C8C3B1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2466A470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01E6115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7B9A4B5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4DB0BF7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8D7C30A6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B2EEF18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hybridMultilevel"/>
    <w:tmpl w:val="00000002"/>
    <w:lvl w:ilvl="0" w:tplc="FBDCD5D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539E68D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DFAED5E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C6F077C0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77602136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717655D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B81CA03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EF84550A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D69A64FC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0000003"/>
    <w:multiLevelType w:val="hybridMultilevel"/>
    <w:tmpl w:val="00000003"/>
    <w:lvl w:ilvl="0" w:tplc="4C4A03C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20AEFFB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D060795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E526613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C6C8631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EC446F3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C222155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3808192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54BAEC14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3" w15:restartNumberingAfterBreak="0">
    <w:nsid w:val="00000004"/>
    <w:multiLevelType w:val="hybridMultilevel"/>
    <w:tmpl w:val="00000004"/>
    <w:lvl w:ilvl="0" w:tplc="5224AAD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28F6E6E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3236C11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C0CCE9E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B9D251B2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689A701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995CDF5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C3E60806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4662A18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embedTrueTypeFonts/>
  <w:proofState w:spelling="clean" w:grammar="clean"/>
  <w:defaultTabStop w:val="720"/>
  <w:hyphenationZone w:val="425"/>
  <w:noPunctuationKerning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D5E4F"/>
    <w:rsid w:val="00215F34"/>
    <w:rsid w:val="00317056"/>
    <w:rsid w:val="00477201"/>
    <w:rsid w:val="00574E99"/>
    <w:rsid w:val="005D00F8"/>
    <w:rsid w:val="0062010E"/>
    <w:rsid w:val="006F5105"/>
    <w:rsid w:val="00900975"/>
    <w:rsid w:val="009551DF"/>
    <w:rsid w:val="009B3EEE"/>
    <w:rsid w:val="00AB2FFD"/>
    <w:rsid w:val="00AD5E4F"/>
    <w:rsid w:val="00CE08AF"/>
    <w:rsid w:val="00DB03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A9969A"/>
  <w15:docId w15:val="{8539CBE8-BF1D-413D-BA29-FA2458532E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05BCE"/>
    <w:rPr>
      <w:sz w:val="24"/>
      <w:szCs w:val="24"/>
    </w:rPr>
  </w:style>
  <w:style w:type="paragraph" w:styleId="Ttulo1">
    <w:name w:val="heading 1"/>
    <w:basedOn w:val="Normal"/>
    <w:next w:val="Normal"/>
    <w:qFormat/>
    <w:rsid w:val="00EF7B96"/>
    <w:pPr>
      <w:keepNext/>
      <w:spacing w:before="240" w:after="60"/>
      <w:outlineLvl w:val="0"/>
    </w:pPr>
    <w:rPr>
      <w:b/>
      <w:bCs/>
      <w:kern w:val="36"/>
      <w:sz w:val="48"/>
      <w:szCs w:val="48"/>
    </w:rPr>
  </w:style>
  <w:style w:type="paragraph" w:styleId="Ttulo2">
    <w:name w:val="heading 2"/>
    <w:basedOn w:val="Normal"/>
    <w:next w:val="Normal"/>
    <w:qFormat/>
    <w:rsid w:val="00EF7B96"/>
    <w:pPr>
      <w:keepNext/>
      <w:spacing w:before="240" w:after="60"/>
      <w:outlineLvl w:val="1"/>
    </w:pPr>
    <w:rPr>
      <w:b/>
      <w:bCs/>
      <w:iCs/>
      <w:sz w:val="36"/>
      <w:szCs w:val="36"/>
    </w:rPr>
  </w:style>
  <w:style w:type="paragraph" w:styleId="Ttulo3">
    <w:name w:val="heading 3"/>
    <w:basedOn w:val="Normal"/>
    <w:next w:val="Normal"/>
    <w:qFormat/>
    <w:rsid w:val="00EF7B96"/>
    <w:pPr>
      <w:keepNext/>
      <w:spacing w:before="240" w:after="60"/>
      <w:outlineLvl w:val="2"/>
    </w:pPr>
    <w:rPr>
      <w:b/>
      <w:bCs/>
      <w:sz w:val="28"/>
      <w:szCs w:val="28"/>
    </w:rPr>
  </w:style>
  <w:style w:type="paragraph" w:styleId="Ttulo4">
    <w:name w:val="heading 4"/>
    <w:basedOn w:val="Normal"/>
    <w:next w:val="Normal"/>
    <w:qFormat/>
    <w:rsid w:val="00EF7B96"/>
    <w:pPr>
      <w:keepNext/>
      <w:spacing w:before="240" w:after="60"/>
      <w:outlineLvl w:val="3"/>
    </w:pPr>
    <w:rPr>
      <w:b/>
      <w:bCs/>
    </w:rPr>
  </w:style>
  <w:style w:type="paragraph" w:styleId="Ttulo5">
    <w:name w:val="heading 5"/>
    <w:basedOn w:val="Normal"/>
    <w:next w:val="Normal"/>
    <w:qFormat/>
    <w:rsid w:val="00EF7B96"/>
    <w:pPr>
      <w:spacing w:before="240" w:after="60"/>
      <w:outlineLvl w:val="4"/>
    </w:pPr>
    <w:rPr>
      <w:b/>
      <w:bCs/>
      <w:iCs/>
      <w:sz w:val="20"/>
      <w:szCs w:val="20"/>
    </w:rPr>
  </w:style>
  <w:style w:type="paragraph" w:styleId="Ttulo6">
    <w:name w:val="heading 6"/>
    <w:basedOn w:val="Normal"/>
    <w:next w:val="Normal"/>
    <w:qFormat/>
    <w:rsid w:val="00EF7B96"/>
    <w:pPr>
      <w:spacing w:before="240" w:after="60"/>
      <w:outlineLvl w:val="5"/>
    </w:pPr>
    <w:rPr>
      <w:b/>
      <w:bCs/>
      <w:sz w:val="16"/>
      <w:szCs w:val="1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divdocument">
    <w:name w:val="div_document"/>
    <w:basedOn w:val="Normal"/>
    <w:pPr>
      <w:spacing w:line="360" w:lineRule="atLeast"/>
    </w:pPr>
    <w:rPr>
      <w:color w:val="343434"/>
    </w:rPr>
  </w:style>
  <w:style w:type="paragraph" w:customStyle="1" w:styleId="div">
    <w:name w:val="div"/>
    <w:basedOn w:val="Normal"/>
  </w:style>
  <w:style w:type="paragraph" w:customStyle="1" w:styleId="divdocumentfirstsection">
    <w:name w:val="div_document_firstsection"/>
    <w:basedOn w:val="Normal"/>
  </w:style>
  <w:style w:type="paragraph" w:customStyle="1" w:styleId="divdocumentdivfirstparagraphPARAGRAPHNAME">
    <w:name w:val="div_document_div_firstparagraph_PARAGRAPH_NAME"/>
    <w:basedOn w:val="Normal"/>
  </w:style>
  <w:style w:type="paragraph" w:customStyle="1" w:styleId="divdocumentname">
    <w:name w:val="div_document_name"/>
    <w:basedOn w:val="Normal"/>
    <w:pPr>
      <w:spacing w:line="750" w:lineRule="atLeast"/>
    </w:pPr>
    <w:rPr>
      <w:b/>
      <w:bCs/>
      <w:color w:val="252932"/>
      <w:sz w:val="68"/>
      <w:szCs w:val="68"/>
    </w:rPr>
  </w:style>
  <w:style w:type="character" w:customStyle="1" w:styleId="span">
    <w:name w:val="span"/>
    <w:basedOn w:val="Fontepargpadro"/>
    <w:rPr>
      <w:bdr w:val="none" w:sz="0" w:space="0" w:color="auto"/>
      <w:vertAlign w:val="baseline"/>
    </w:rPr>
  </w:style>
  <w:style w:type="character" w:customStyle="1" w:styleId="divdocumentword-break">
    <w:name w:val="div_document_word-break"/>
    <w:basedOn w:val="Fontepargpadro"/>
  </w:style>
  <w:style w:type="paragraph" w:customStyle="1" w:styleId="documentresumeTitle">
    <w:name w:val="document_resumeTitle"/>
    <w:basedOn w:val="Normal"/>
    <w:rPr>
      <w:color w:val="252932"/>
      <w:sz w:val="32"/>
      <w:szCs w:val="32"/>
    </w:rPr>
  </w:style>
  <w:style w:type="paragraph" w:customStyle="1" w:styleId="documentsummarysection">
    <w:name w:val="document_summary_section"/>
    <w:basedOn w:val="Normal"/>
  </w:style>
  <w:style w:type="paragraph" w:customStyle="1" w:styleId="divdocumentsummaryfirstparagraph">
    <w:name w:val="div_document_summary_firstparagraph"/>
    <w:basedOn w:val="Normal"/>
  </w:style>
  <w:style w:type="paragraph" w:customStyle="1" w:styleId="divdocumentsummaryparagraphsinglecolumn">
    <w:name w:val="div_document_summary_paragraph_singlecolumn"/>
    <w:basedOn w:val="Normal"/>
  </w:style>
  <w:style w:type="paragraph" w:customStyle="1" w:styleId="p">
    <w:name w:val="p"/>
    <w:basedOn w:val="Normal"/>
  </w:style>
  <w:style w:type="character" w:customStyle="1" w:styleId="divdocumentparentContainerleft-box">
    <w:name w:val="div_document_parentContainer_left-box"/>
    <w:basedOn w:val="Fontepargpadro"/>
  </w:style>
  <w:style w:type="paragraph" w:customStyle="1" w:styleId="divdocumentleft-boxsectionnth-child1">
    <w:name w:val="div_document_left-box_section_nth-child(1)"/>
    <w:basedOn w:val="Normal"/>
  </w:style>
  <w:style w:type="character" w:customStyle="1" w:styleId="divdocumentsectionnth-child1iconCell">
    <w:name w:val="div_document_section_nth-child(1)_iconCell"/>
    <w:basedOn w:val="Fontepargpadro"/>
  </w:style>
  <w:style w:type="character" w:customStyle="1" w:styleId="documentheadingIcon">
    <w:name w:val="document_headingIcon"/>
    <w:basedOn w:val="Fontepargpadro"/>
  </w:style>
  <w:style w:type="character" w:customStyle="1" w:styleId="divdocumentsectionnth-child1titleCell">
    <w:name w:val="div_document_section_nth-child(1)_titleCell"/>
    <w:basedOn w:val="Fontepargpadro"/>
  </w:style>
  <w:style w:type="character" w:customStyle="1" w:styleId="divdocumentsectiontitle">
    <w:name w:val="div_document_sectiontitle"/>
    <w:basedOn w:val="Fontepargpadro"/>
    <w:rPr>
      <w:color w:val="252932"/>
      <w:sz w:val="32"/>
      <w:szCs w:val="32"/>
    </w:rPr>
  </w:style>
  <w:style w:type="table" w:customStyle="1" w:styleId="divdocumentdivheading">
    <w:name w:val="div_document_div_heading"/>
    <w:basedOn w:val="Tabelanormal"/>
    <w:tblPr/>
  </w:style>
  <w:style w:type="paragraph" w:customStyle="1" w:styleId="divdocumentdivfirstparagraph">
    <w:name w:val="div_document_div_firstparagraph"/>
    <w:basedOn w:val="Normal"/>
  </w:style>
  <w:style w:type="paragraph" w:customStyle="1" w:styleId="divdocumentleft-boxSECTIONCNTCparagraphsinglecolumn">
    <w:name w:val="div_document_left-box_SECTION_CNTC_paragraph_singlecolumn"/>
    <w:basedOn w:val="Normal"/>
  </w:style>
  <w:style w:type="paragraph" w:customStyle="1" w:styleId="divdocumenttxtBold">
    <w:name w:val="div_document_txtBold"/>
    <w:basedOn w:val="Normal"/>
    <w:rPr>
      <w:b/>
      <w:bCs/>
    </w:rPr>
  </w:style>
  <w:style w:type="paragraph" w:customStyle="1" w:styleId="divdocumentword-breakParagraph">
    <w:name w:val="div_document_word-break Paragraph"/>
    <w:basedOn w:val="Normal"/>
  </w:style>
  <w:style w:type="character" w:customStyle="1" w:styleId="divdocumentsectioniconCell">
    <w:name w:val="div_document_section_iconCell"/>
    <w:basedOn w:val="Fontepargpadro"/>
  </w:style>
  <w:style w:type="character" w:customStyle="1" w:styleId="divdocumentsectiontitleCell">
    <w:name w:val="div_document_section_titleCell"/>
    <w:basedOn w:val="Fontepargpadro"/>
  </w:style>
  <w:style w:type="character" w:customStyle="1" w:styleId="documentleftratvcellnth-last-child1">
    <w:name w:val="document_leftratvcell_nth-last-child(1)"/>
    <w:basedOn w:val="Fontepargpadro"/>
  </w:style>
  <w:style w:type="paragraph" w:customStyle="1" w:styleId="documentratingRowratingText">
    <w:name w:val="document_ratingRow_ratingText"/>
    <w:basedOn w:val="Normal"/>
  </w:style>
  <w:style w:type="character" w:customStyle="1" w:styleId="asposepreserveoriginalpnth-last-child1">
    <w:name w:val="aspose_preserveoriginal_p_nth-last-child(1)"/>
    <w:basedOn w:val="Fontepargpadro"/>
  </w:style>
  <w:style w:type="table" w:customStyle="1" w:styleId="documentratingRow">
    <w:name w:val="document_ratingRow"/>
    <w:basedOn w:val="Tabelanormal"/>
    <w:tblPr/>
  </w:style>
  <w:style w:type="paragraph" w:customStyle="1" w:styleId="divdocumentdivparagraph">
    <w:name w:val="div_document_div_paragraph"/>
    <w:basedOn w:val="Normal"/>
  </w:style>
  <w:style w:type="character" w:customStyle="1" w:styleId="emptymiddlecell">
    <w:name w:val="emptymiddlecell"/>
    <w:basedOn w:val="Fontepargpadro"/>
  </w:style>
  <w:style w:type="paragraph" w:customStyle="1" w:styleId="emptymiddlecellParagraph">
    <w:name w:val="emptymiddlecell Paragraph"/>
    <w:basedOn w:val="Normal"/>
  </w:style>
  <w:style w:type="character" w:customStyle="1" w:styleId="divdocumentparentContainerright-box">
    <w:name w:val="div_document_parentContainer_right-box"/>
    <w:basedOn w:val="Fontepargpadro"/>
  </w:style>
  <w:style w:type="character" w:customStyle="1" w:styleId="divdocumentright-boxpaddedlinedate-content">
    <w:name w:val="div_document_right-box_paddedline_date-content"/>
    <w:basedOn w:val="Fontepargpadro"/>
    <w:rPr>
      <w:b/>
      <w:bCs/>
    </w:rPr>
  </w:style>
  <w:style w:type="character" w:customStyle="1" w:styleId="divdocumentjobdates">
    <w:name w:val="div_document_jobdates"/>
    <w:basedOn w:val="Fontepargpadro"/>
    <w:rPr>
      <w:sz w:val="22"/>
      <w:szCs w:val="22"/>
    </w:rPr>
  </w:style>
  <w:style w:type="character" w:customStyle="1" w:styleId="divdocumentright-boxdatetablepindcell">
    <w:name w:val="div_document_right-box_datetable_pindcell"/>
    <w:basedOn w:val="Fontepargpadro"/>
  </w:style>
  <w:style w:type="character" w:customStyle="1" w:styleId="divdocumentright-boxdatetablesinglecolumn">
    <w:name w:val="div_document_right-box_datetable_singlecolumn"/>
    <w:basedOn w:val="Fontepargpadro"/>
    <w:rPr>
      <w:b w:val="0"/>
      <w:bCs w:val="0"/>
    </w:rPr>
  </w:style>
  <w:style w:type="paragraph" w:customStyle="1" w:styleId="divdocumentpaddedline">
    <w:name w:val="div_document_paddedline"/>
    <w:basedOn w:val="Normal"/>
  </w:style>
  <w:style w:type="character" w:customStyle="1" w:styleId="divdocumenttxtBoldCharacter">
    <w:name w:val="div_document_txtBold Character"/>
    <w:basedOn w:val="Fontepargpadro"/>
    <w:rPr>
      <w:b/>
      <w:bCs/>
    </w:rPr>
  </w:style>
  <w:style w:type="paragraph" w:customStyle="1" w:styleId="divdocumenttxtItl">
    <w:name w:val="div_document_txtItl"/>
    <w:basedOn w:val="Normal"/>
    <w:rPr>
      <w:i/>
      <w:iCs/>
    </w:rPr>
  </w:style>
  <w:style w:type="paragraph" w:customStyle="1" w:styleId="divdocumentli">
    <w:name w:val="div_document_li"/>
    <w:basedOn w:val="Normal"/>
    <w:pPr>
      <w:pBdr>
        <w:left w:val="none" w:sz="0" w:space="5" w:color="auto"/>
      </w:pBdr>
    </w:pPr>
  </w:style>
  <w:style w:type="character" w:customStyle="1" w:styleId="font">
    <w:name w:val="font"/>
    <w:basedOn w:val="Fontepargpadro"/>
    <w:rPr>
      <w:bdr w:val="none" w:sz="0" w:space="0" w:color="auto"/>
      <w:vertAlign w:val="baseline"/>
    </w:rPr>
  </w:style>
  <w:style w:type="table" w:customStyle="1" w:styleId="divdocumentdivfirstparagraphTable">
    <w:name w:val="div_document_div_firstparagraph Table"/>
    <w:basedOn w:val="Tabelanormal"/>
    <w:tblPr/>
  </w:style>
  <w:style w:type="table" w:customStyle="1" w:styleId="divdocumentdivparagraphTable">
    <w:name w:val="div_document_div_paragraph Table"/>
    <w:basedOn w:val="Tabelanormal"/>
    <w:tblPr/>
  </w:style>
  <w:style w:type="character" w:customStyle="1" w:styleId="divdocumenteducationjoblocation">
    <w:name w:val="div_document_education_joblocation"/>
    <w:basedOn w:val="Fontepargpadro"/>
    <w:rPr>
      <w:i/>
      <w:iCs/>
    </w:rPr>
  </w:style>
  <w:style w:type="table" w:customStyle="1" w:styleId="divdocumentparentContainer">
    <w:name w:val="div_document_parentContainer"/>
    <w:basedOn w:val="Tabelanormal"/>
    <w:tblPr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3</Pages>
  <Words>717</Words>
  <Characters>3873</Characters>
  <Application>Microsoft Office Word</Application>
  <DocSecurity>0</DocSecurity>
  <Lines>32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Beatriz PimentelInstructional Designer</vt:lpstr>
    </vt:vector>
  </TitlesOfParts>
  <Company/>
  <LinksUpToDate>false</LinksUpToDate>
  <CharactersWithSpaces>4581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Beatriz PimentelInstructional Designer</dc:title>
  <cp:lastModifiedBy>Beatriz A.P.F Pimentel</cp:lastModifiedBy>
  <cp:revision>13</cp:revision>
  <dcterms:created xsi:type="dcterms:W3CDTF">2020-07-14T19:16:00Z</dcterms:created>
  <dcterms:modified xsi:type="dcterms:W3CDTF">2021-01-13T21:03:00Z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x1ye=0">
    <vt:lpwstr>+GEAAB+LCAAAAAAABAAUm0WC40AQBB+kg5iOYma0bmJm1ut39gO23F2VGTFjkwxNkRiHiIJAoDxN8RDOCCxKwihDsjgJOWJgzCJjATRWZEstp0zlVqTDdCEuNhPuGJRn6EaqEWDCV01LftYvS1DWUJJTTyzTy3/ojVK1CgwNxn44/7PneqkyDqPzl+pRidDnfGACxdGVuBE6DYk0rAxCfZLAWQOFschfHdvDsndhnp04/GEULMuvqChQabViX9x</vt:lpwstr>
  </property>
  <property fmtid="{D5CDD505-2E9C-101B-9397-08002B2CF9AE}" pid="3" name="x1ye=1">
    <vt:lpwstr>A8fHGSEhZk4630RQ/+gg83R9K88c5SumuU8kc0AIkaG12WcUACnio1GOPuiruW3DyCtZ7sYip9h7qJ0Ge1pyx1DSIvn4evNR/tqUC4Mz1Gq+2xFGIiLhco8Chohfgbc5hq/41TOxjuSvpXohncj/SWdTOTtPiMaPmdDun0m9fzwxcA5cxxiJj5+drQwbr8sDeRIPyZxZzI1Jw4KlrS6ifiqwpITLE+qm9oUrehG/HbwjyukLGshNCllFo8G82xv</vt:lpwstr>
  </property>
  <property fmtid="{D5CDD505-2E9C-101B-9397-08002B2CF9AE}" pid="4" name="x1ye=10">
    <vt:lpwstr>46Z1c+liH7fcxvxlL9rHPaJyDbmSW/3m8I/fVV73OwHEDdO18GT0jaF3IuZhf7Bo7fOuRUrGM1GgTYwH7DyTzan35qfT93zdCq1YwQFdxHfbqxtQyJD7hnfZ8Ut8RIzrqrn1KU2lrUbfc2WYOOtQGRfw8eUWhXV38c4e9fWPTEgDcI5Ti6HMLX4x6Kwj14V7CLKcowT5+/jpl31v60ksYw0C513sZKw8VPpwSOoCNYqI+WZ1tlA+/LMsA7mibeP</vt:lpwstr>
  </property>
  <property fmtid="{D5CDD505-2E9C-101B-9397-08002B2CF9AE}" pid="5" name="x1ye=11">
    <vt:lpwstr>jQeFjLHfNeOr55SlD+B5FcOCl2NCZVxkxLSZUk37Atoxe+Sq/PkJQxgE4Mt2u+2ykFLeno7kuzNWAWLAnTNd6XvFdl+2EdnfJCoLk60RHaT3hw9++16oke7VFm4w4SzuP7cpQAGQQbGc/EQBehZXVUW6/Gc3752f6NPq6K6gDap/go28n9/NUR8TPOpdGwNzhs1+yakpuw6h/zF7ZTPmkaq4vSEzQLfur1oDKRhaCH2L3W99S8UYtpRM+cZtJ8A</vt:lpwstr>
  </property>
  <property fmtid="{D5CDD505-2E9C-101B-9397-08002B2CF9AE}" pid="6" name="x1ye=12">
    <vt:lpwstr>AZ0O9qwTu54rdR348mCmfPHwh2lD+4MtfPBjcndeshKDcHMqwrQQOTWVfDAPk7Bc9MnXX2mpu9YJV4OnWkA9/ueyir1sxx06MrvULHEpV01bQmfPCakwg51ks8rv4yqqVfmWuxKkU3iCcxRGr/z95gAHzlA7uiGGNAfM7RQxkPlo2pUvCcEN5r7HJm5jk/6TUnnZt+4PZyMECvnS/7t2Su5rP6usc/xI3NmdCMHOBd6JYeTsV0at5I3/aEnEEIa</vt:lpwstr>
  </property>
  <property fmtid="{D5CDD505-2E9C-101B-9397-08002B2CF9AE}" pid="7" name="x1ye=13">
    <vt:lpwstr>UoYnXOafZnLcXlu7R9OiaXtXiLCCsDVZOuZ48hJO+e3bDip3WMzzdLlK9ff6seBGPe2wMwP5d0Wc/KeSV/Op1sAoMsu84HGOj/V8OHH91M5tozFTi9p2CKUY+df5kBlV6htkv07kQbXYyWkEL+714b82QroYKX+e4QEiSI9CvzBk6x2B99I9laftkpeAPSYN2f899auLou64craGxn2lqiy7c/FtNYA5na9syBF62kQ79beqrjLC5YYJ2jWhiKb</vt:lpwstr>
  </property>
  <property fmtid="{D5CDD505-2E9C-101B-9397-08002B2CF9AE}" pid="8" name="x1ye=14">
    <vt:lpwstr>2TtJfsih67a/ZsQ+BgA5YXtdvoNkHcE9iZMn2v/vyRJOox6UjfVyA/1e7xKP05RL9noTSwPxXyoZ4xenR8LOIHHnkCJeSNwpIZ9Ss1tkjfEz9NFnFhvBL3ZxDany0IBxZF7IcRmHI+yEH3S8B9G0cXvdZ5glNjG0cZHXPn4zezk2KuhKTqB20wOMLAZ5KRRfpDM16/dZf5g88nAu/xIfMQdAECQwgrFJuIv5NygxC8cIkx/NXZ8sjpL3H6S8hFT</vt:lpwstr>
  </property>
  <property fmtid="{D5CDD505-2E9C-101B-9397-08002B2CF9AE}" pid="9" name="x1ye=15">
    <vt:lpwstr>tCo5hfh0VBe/oQjq1bi7raNL36bvmudf2PfycHdLmDqD70IgODxXPp8Obrvk24lgDKMxzOiZJhpp2Dxaj3blQEqQNOfp93tFjhprBLnDIv3J2bKEUrskczKA8rZd8nJi6rumFgcCY1/JlvP2PC9XZkrvORf+Abrmd/vZVjkMUl6V/kSj65UMpp6R8ygFTJBarqcm3MTceWEPwGdodpI62kiQB07O/1ViJgvORRHIgKQJiAyuFqPfjvHqyc17vKk</vt:lpwstr>
  </property>
  <property fmtid="{D5CDD505-2E9C-101B-9397-08002B2CF9AE}" pid="10" name="x1ye=16">
    <vt:lpwstr>DtA200D0l+fgqWu/LXIF6l1jc8fDS4G6po0StMDHq7PDsbFg8oAPMHHm89G2Y10UETv16tb6Lmi0Bvv0CtnkVvZwLLCjY17Wq8IrmED/4OhE3/LjL2+esEd5td+gU3BTF+Zo31er6KxRVCyrySjw6/QfGnblo6CvKfZ11aRhvwlQ/pZWtkOetNAsw8d/l2Qj2tCfYFChqO59ERmcmj8SJpz4r6RvE7GmtPMVgpr9uiYarVekZsk84S1UlHnKUKe</vt:lpwstr>
  </property>
  <property fmtid="{D5CDD505-2E9C-101B-9397-08002B2CF9AE}" pid="11" name="x1ye=17">
    <vt:lpwstr>P2XLNbgF6E+ubMAp13O/vFh5hC81J89TRH9GyFOP1WUe1pQlrKaK+GKCQfEv6EqhCOZuw76ORSNaAbCbugUgV/aPZEFlpVjq4NN3fshSEHd+jWsL71vOzfBHM4Q1GNDiztpI1YOg9kENewwyqoTofzrO+eZ+Y1rqETYoixC3/zBeFyTC2pKr0kp4nrh9CAvTOJ4M+7S3PRkP1C/WEMRrzaitsQLJ3YbbFRdFfq2cVkLZshgx+qfq0uEywXWDkGi</vt:lpwstr>
  </property>
  <property fmtid="{D5CDD505-2E9C-101B-9397-08002B2CF9AE}" pid="12" name="x1ye=18">
    <vt:lpwstr>Rih8zgZb4CX8RKvi1PebOsBOjECK0MQB/fr14gNv3pD/LH6XI7KKiCifv/JYPiF5py7UCRa/4SsvuIOz4OD+mx4g8u181wqUMC2OgCgayFvFGkiJLE2VNHfe+CaKEbvb9dNMghN422KyD8Pune0ZQgmhRZaCMmeRyh277tZDRuNPyMIUpvgMckCUZFbZMk8QM9USH+Dz69OYrxTqTlzmG32m+ZHKr6aKMt+OuEONEyBTUEXl0lnDg04M+jiOqX9</vt:lpwstr>
  </property>
  <property fmtid="{D5CDD505-2E9C-101B-9397-08002B2CF9AE}" pid="13" name="x1ye=19">
    <vt:lpwstr>KUHYgPcn2hTopT0fT7jL5NqiSWg/jLD2wcmMnsEENYtQWKpI4O49O+0LwrB0Os/7kGBMaRtCoMvVA4j+TCrEUF3bltyNu1CgfuyjvybPx/+fn9vdHjoH/y10QBrdLCf7Hq6O9WZF1vzf34/94xTjPTU2+Nf7wbnZV1vEixso4dgUZmuRdtHpjQKd1NEas3ATquVQcSMP2kUYrDcVWsFpFHfvmHg6NKS3q4KtsSSLWuGgvJ5gEEpwvff8+fTZCkH</vt:lpwstr>
  </property>
  <property fmtid="{D5CDD505-2E9C-101B-9397-08002B2CF9AE}" pid="14" name="x1ye=2">
    <vt:lpwstr>xQFneORo2CaQoNNEre4wvE4pt4Rqxp2fLwZPB1D/kSrju0fWpvDTmZe+ndHmyQnxGHFcdcdtjZ+3qwT0bCwGTFcC7wOjBW51h7Bkwybl6gp4+K9kAoF32HMvzuzkssO1Kz10Qv1VO8cAPlmGn5NezKYxy+B1LIX1FjYVnNLYOJPomhu1f198SFK09e1Uy8mDiaYZyV6kxqOXeVXAn13xWvgZxkP483naOew40VlEuEVwaEMdvzZhdA+mkcM3yp3</vt:lpwstr>
  </property>
  <property fmtid="{D5CDD505-2E9C-101B-9397-08002B2CF9AE}" pid="15" name="x1ye=20">
    <vt:lpwstr>i/+jqVvb8TlRT4SrsORQoI2m9xKR8tREj0GHtL/P39xFqn5XueCBC19QCzzeJ2sa9qZsiv8IrW76Q1JGMFiGz8UMjAPzVXptx8ePPxFrYu0nGW1edGlYSwNmHVJBWU2jkzWlZkbw/Foqw5rgnp4BvhmQ1G3Vo2cmFVfrt1W1hKTKkoLmbVuNmXNNmiDgDySgIg7mLIBdJk3MtLSqP4BY0KJvdHghRN5+JtRlM/F/TL6g+dUuBJPq1wKC0Z+mG/O</vt:lpwstr>
  </property>
  <property fmtid="{D5CDD505-2E9C-101B-9397-08002B2CF9AE}" pid="16" name="x1ye=21">
    <vt:lpwstr>xclwHuhTIIcujsm/9cqFbkBL5FwYDJ5woTJUSwKtJ3iBM5Ka6V6UUHxo7FyfG7WcAAlbC9e52SsKpTf0kzFOaEFNRV27PzMA+v6r2Pk8pNXXrjxp/AUXWQcLpHZN2gfAptX9zYb7zGrNOJQhm9eBx9PXbq3Kq4a1VV3nxlb+LDKq2cVQd6ChJx3m3dDXYda0I1UG2nUg+iACV5hYDfVK4ufKLhssxHL1hUzDcOAsHOtBnSAYgz4zJ6GxH5Qrgjz</vt:lpwstr>
  </property>
  <property fmtid="{D5CDD505-2E9C-101B-9397-08002B2CF9AE}" pid="17" name="x1ye=22">
    <vt:lpwstr>lpFaBNLKEu/7QTL/ibaPUtSPiv/arWJ2d+lufCyOg8PhN9Mld4sklQhXQzYnbSPX80F1GUdGz27bA6zc8SEy3wReRI7xsUbtWx8afU8N+xyLn9N4ra5/0hxTAwYqCYcO7qwdzGnCGuv41YGOnz0FRgZUq3dGSiryuMb8G22gGkXtnSst8M/A2pPSLncoG1YtUJyBE4MGi6AP72kLhz/A/Q6Et90fwWTgKEo770wUS0O5KozQgsprX4G9foRcgPr</vt:lpwstr>
  </property>
  <property fmtid="{D5CDD505-2E9C-101B-9397-08002B2CF9AE}" pid="18" name="x1ye=23">
    <vt:lpwstr>gaFEe0EHqA0K7NolJN5e63e9ESbVSUOiEtXHmNn0/BR3+kpGh63S9+wgt91l7A0ZK9NrNA8eTOSDFE27xV3yTNKPjhCo5dT0pOG7g7bzN5oB4+qEHEtU+u/s4Ro4MaNOAUHUGMHESwLi/2D/aYa/hjcK1bqtjK785S/ZFQiQpU2hYTV47tBQMvObf8CfHZ6BxBK8kv6vL2RWnpIvgPU2kZ2VeuU1mlNTezCyeZn8VvB506sNuCTo8FzJEG7kWmL</vt:lpwstr>
  </property>
  <property fmtid="{D5CDD505-2E9C-101B-9397-08002B2CF9AE}" pid="19" name="x1ye=24">
    <vt:lpwstr>1eOEMD+VPxiYZM/o+jfl5tzqO7TkQ6iNUfJO1QViYLW8TGXlKXCx2UdTJosgKJ8WYnZ82srN7OnMZeGhd8Ce/5QyEgZlToVbhkIIvkrv2XgYoqVat6LZ2C03iSzVqfCmh49RG2wB1n8KUR62XRZYS0UKQex0AK+6DNNQ9oYrwJhajz+F13Lf/npj7uTx09oVm+YfFliNarxGKdZtXmMHhbXFE6b6cVdEutIbICf6WUCcnddWed0C+e3aM2XCy8V</vt:lpwstr>
  </property>
  <property fmtid="{D5CDD505-2E9C-101B-9397-08002B2CF9AE}" pid="20" name="x1ye=25">
    <vt:lpwstr>RYZGFjwQHFdO0fxmdFPWu46Z/fSmc4S+1U/sLDDXFkMZ7RqxY+O61vqK/S2qYfWdhrZzHcdGfkdvduLWMb+Ryo6woVD9qChzfJRf9eVOeV0MyFcwRS1fCrSK+pjiuZ8rNUrSpXbzPqJqrrax4SazoE6SD9++pw+dKGidfW0eF4DV/YvM8lxsDiqcEP6Q29q70gMOGZhedPg4yLmIwjfKfcoIdJoN7XlCKF69/6efMYWpdlD2Ah0NUnlyCzzDRnA</vt:lpwstr>
  </property>
  <property fmtid="{D5CDD505-2E9C-101B-9397-08002B2CF9AE}" pid="21" name="x1ye=26">
    <vt:lpwstr>cTMnpLg34gFus65bhOLOgJE73Z5mGX8bBBtgZjKv4Itls3h4oYqfnosrVDl5kxA79p54Q+dftpX0a04qrbZyPngsSa5co/hf93f23cctRQveuMdiUzJkL21xUPPtQyKnpYZfgHVe/WczHar23oSBd08onwqToUHTZuki084tmyoSOCFmxrbN1/TJhJ8K5CLJCTyV1E7I/tZbo3e0N3sz8baW725CibK8N4HGr9BZ5MvC+u8FUTZoDY/7MSv1h6t</vt:lpwstr>
  </property>
  <property fmtid="{D5CDD505-2E9C-101B-9397-08002B2CF9AE}" pid="22" name="x1ye=27">
    <vt:lpwstr>6WtAJKUgZi/kCMCLtBrurB+oGuVJu9N+kNpA6DsVfIZ9ADAs3GVbXDGUtVpd/4ROvcY08WskFXw8muIvoo805tTC5no+AxPX9oPPcoRDgIj350W2OqCOJP0PfDi8m+zfr5gpCoxBkMjoENMdpLLa6/O4TTIOUkLzvlgBIb+qLUY0+UkTjA4J7uO7u6xM1wUyTOUSEoOaH9b7TXA0Z4UYS69xxV3QAB/BqavA6H/5Ut68GDEoMOKhRvNTQIJnaUy</vt:lpwstr>
  </property>
  <property fmtid="{D5CDD505-2E9C-101B-9397-08002B2CF9AE}" pid="23" name="x1ye=28">
    <vt:lpwstr>IYQxhQlK1sBF5QrtPqfSDp7kVYmpuoLvHY1YsLcB3WapWKkrZaDLrjbNnW/v8MKfsaY+lMyhmz3San5+xr/IGyO4VTmSbUZP9AAU4YJajv2Uu15mwzWHPcAbJIDQtqAEk723FexYE6p+C5mTDfsG4W8T5e7nXrPxzCUjMz+hCliojZRXCaF6TumKQZGekrmf0c4xVPJzxEpLw7g8msg/nb3cgU1yZ2juOt3hg2NI7o8V5D9rz2IxkFhy69T2l+2</vt:lpwstr>
  </property>
  <property fmtid="{D5CDD505-2E9C-101B-9397-08002B2CF9AE}" pid="24" name="x1ye=29">
    <vt:lpwstr>RWQHquSwDD0SKKqpiU0oF+dxvopRK9U5bgWDVkGHDmYx/Y8R5LGxZ4Djir49MCEkDXB3igHMmET40fLfXfwA6pvehkV4da9F9oOhxzidhGjWgsdSfiepRMRYEav7J56RJIOH0iedaSKyjBosi9yGXrHHjzSfChR6fGKqgUzgyIVW3oYYPkjaQhfA98dcPGnfg9LE91yaop2cWpqy0O5A9DgcxZsSmNQ/fmgbgfeUXHYZbbdK4hJBB8lAT0wsgqD</vt:lpwstr>
  </property>
  <property fmtid="{D5CDD505-2E9C-101B-9397-08002B2CF9AE}" pid="25" name="x1ye=3">
    <vt:lpwstr>+FXp5Bl9pV7b/EqxMwC4qzA2xPaAflD15UWCHW3yrvnYAirpWwPLXUO5yR0NvvwCeLURduTD/7MT6lkuNdjZ5fbw1/qGdMPFvABBIyyKUldun0T+zWIx8ZQLXFOuxp24F8KvtL7kmfX1agOkDkyaZHUjHX1VNHv1f7A9z0J+9p9TUjIlr2NogclMbRwb8lnl09O2VmJ15YHHp+oix/1UgyJYar7eOZrKClooEgYm3/vQzE1kA/eUito9+FCkSXS</vt:lpwstr>
  </property>
  <property fmtid="{D5CDD505-2E9C-101B-9397-08002B2CF9AE}" pid="26" name="x1ye=30">
    <vt:lpwstr>QzkH1UTNfPjl/Hf84F/92nBsIi/oTDX+NpEZd80m3WATFRvwg5HzXrhOQIVbEoYDhq/oQ1pvsbAhOWtruPNxk9D2k2HuWa70MAePcC+OqifujM3Fq6gbd7q9UpUkTA8prmdbzip5PbNFJexvjkm1tjBmLE1RYqojhu8f5lG3VJA1xpbu6jPMrYLfEqTpeitjezok1D7mSFnv8p3u4H6E8oUJYG8BPt9Tl2OifkgsZ6nbIea/63orLUwzDtoHJrs</vt:lpwstr>
  </property>
  <property fmtid="{D5CDD505-2E9C-101B-9397-08002B2CF9AE}" pid="27" name="x1ye=31">
    <vt:lpwstr>ZYu49t2dyctq+sS5utTDD/2OgbnRz1l2WvkX0Svq5VQWKUERR48RbLi+dpp3JwEqG0LVwWveNq5uYDm7kJjKvPplFXBpzLFQ7f+QRHlANKjt/hsnbqAdFPnKD0Fyfr9KLwD429hdf3Wuu3gFCSqnGuiwClNpMiLjBNMJotAZTa9svK0EW13YfnfWyLQdGNl16CTH9K46GbD3ygqsYYFzl1fqYL7ko+ZiMHQRbVka/u3c8oP+o4lNz+N8bp2+f7Y</vt:lpwstr>
  </property>
  <property fmtid="{D5CDD505-2E9C-101B-9397-08002B2CF9AE}" pid="28" name="x1ye=32">
    <vt:lpwstr>K6UZTVUHfHQZpPwJ5RIpHe7R9enhmcyRQzR4ntzuCMlWx1Uw0lOFyt9AeeEPsTVisURGysS3mB+Sa5TsMQSG/usKCcWCKO7wx0S96O4fe40kyyZG0ixxFL1AQYuoIZDDvVK1JZ95MUWGz07yLyWIniiJLaimv+e1EJwUynvsPWRwEE998wJ62CcztDffE6M3zmVYSKKFlZ+FRH8K7+cbZuqFgPTuUsH1UEr20ZXu5EFkz7m4AEOJFihhK/UlQ6w</vt:lpwstr>
  </property>
  <property fmtid="{D5CDD505-2E9C-101B-9397-08002B2CF9AE}" pid="29" name="x1ye=33">
    <vt:lpwstr>O46e4aRqn6vOibvgJKTKLYg9s4JA9ppybWsjXQkiZhNhKM4ii1kVDunVgZep+UcgKK0wCjjVTWdCny2F5W00EXmmJeCjqUMSUSzqocTzTeYn279Reoz2GZ0qt7aOLs1GCBol/L2bJPnKggoCDvHrVuMLxW9i8fmnHNZM2NWbh5HsiZj1kvQlKkdiXCnTzSqV49+gOczGgaMQ6hViQhhz+4FLrE5cMhwL1WfILMkoFwb9AgCzyE4inFTL762LYMX</vt:lpwstr>
  </property>
  <property fmtid="{D5CDD505-2E9C-101B-9397-08002B2CF9AE}" pid="30" name="x1ye=34">
    <vt:lpwstr>8jvH7HtqJ8j2etZmCNHKE/cZCsZr2JyROSOzks8EmhU3D750XBT/6RA6auoAkG093+9czvBI2dzMp+piVS3qG5ccw3eElTUWHCeOy24XXagxxHhtiEanURiyn+jFP5fcleTPgh9DqGFxPTi/+yrnVhJowQMUAfDdOz3H5sc0OjVSYZwWKonOmlgN2vrNL5gGR1udaprfCHDhY+dKH8DDJ61pYxFqS0a//D3xjBYGPP9X24aGL1KQ34q7jmIPOUN</vt:lpwstr>
  </property>
  <property fmtid="{D5CDD505-2E9C-101B-9397-08002B2CF9AE}" pid="31" name="x1ye=35">
    <vt:lpwstr>a/e8OkeRm9rUUPTjdbRjEz6KSnlNwbCheBMSbetHMZTiJjb9nQp3/s5XlF2h9vnS+ymW4ZnP/aIONOdMK8x4eEn4XPZGL0MYpfvvvZf4fMdHWW7B/P53ZwUlihLjRPsNqJr/IJe+TfnL5MTU8/paSUsPTmcRRWsffyzTXtKSTN/o1KWREAxiSnkX6JQik39E5qFOXwC8+SdCB5uiJC4i07KrNi1gnBmsNFfjY67BrxzcB4HdV1Br9aHVf9sGAEq</vt:lpwstr>
  </property>
  <property fmtid="{D5CDD505-2E9C-101B-9397-08002B2CF9AE}" pid="32" name="x1ye=36">
    <vt:lpwstr>el4PSKQtNrUHn/1sis3W1NSB4G5+0k4DLdb4aoVR+wzv5vBHf50f7L3sCIj1F6RPukDi5DAtF19bMDiPHUgO6BhqD7KC0W7t77f/Wax3DduW3o66tn7MOOggo4Ea7PsOf8+fcnxhL5WinCA/IjCXZls9a2QB4EKY4QuGJPb2v9fl5AMdsXCCCJxmfwola6AFkEqUynhP43/g8sGL6ijLOdMmx9e0ZEAyPk5KtptsOCEUcJgNWqwuA0ZylDB/cTs</vt:lpwstr>
  </property>
  <property fmtid="{D5CDD505-2E9C-101B-9397-08002B2CF9AE}" pid="33" name="x1ye=37">
    <vt:lpwstr>Plq1minnBaYTrOReGfzacZO7gOkPmnTZm3opJkW49yr9GYSr3bpVXJidqvYpz3SRIRMuwYm02Uga/USA12d9rSqjSCL+/rjOQv5lwGD1JgyPBh/6XpjO5WXRjHJdbyHXDpxFd7GvyqZ4xo8uY/0lMsARUoVgalwKNJT9I1/nWPi4/dWz3IPTCOkZKRe70TbXhOemQS9X1xQp9DhbpxNiP0wUdInNKGP7zX584aLqhlr0pB0ohUwFUk8kid1UNDj</vt:lpwstr>
  </property>
  <property fmtid="{D5CDD505-2E9C-101B-9397-08002B2CF9AE}" pid="34" name="x1ye=38">
    <vt:lpwstr>KLP2Ij4loBQqZCEL9urr+i/YKCHtRiSZtEXG2GRWQjVIjj/A5Xo4YbUs5r+dRqfCIA3ZjAJ1Xvhq5baxkiR58Oap1PUlH3kfMn7jFxSCEb589wtqCQX+l+U3IY993sOxDHHR4dpD5mLuvj0rGDbFUrwt3Y+RN/ifl94Ntuyew2zyU+vxQA70a+gVkAAaaUai1ASXrcFx3GWdMvbNKZH7OD69FQQ9+bag4q9ovN/xzWhI55I6JH+OVIQZBbcLJHH</vt:lpwstr>
  </property>
  <property fmtid="{D5CDD505-2E9C-101B-9397-08002B2CF9AE}" pid="35" name="x1ye=39">
    <vt:lpwstr>jQDYrJTdPzwsZGZWd215ZuFEyLDFAwFQL4I2rk7mO4ygb/TXK6KqeavKzY8q47b5RwpULTVGuUMoLsftT32sP0uN/thBNUlWmmF60DR7TlnIWcf6YCD5jgRPLr1b6UMIy9j/KOB/C81MudG2ZgCYS0r6RDP5uNcvz0fvYaAk6DjfKNo5Xoz/tjSZN790JC1rvHtXHMtWhCCxjIuVURLvpG/KQyEiKT4Ce7qo9s4flVPPgfSSftdzOQoChu/FQK8</vt:lpwstr>
  </property>
  <property fmtid="{D5CDD505-2E9C-101B-9397-08002B2CF9AE}" pid="36" name="x1ye=4">
    <vt:lpwstr>v8FR7Ogi5pv1dNVuR+s0GsxrkoIJImxNRZ+RvJp7ASqHItFAggVWcWOXK1L/MtHsxCtGrn7jzj4SeMlh7WjVUDFnAom0oIDA5o9oID3JH/19g67eVduPDgK7zED/hGY+KPBtCYcos/ZWHy2ZQRKflEBE6dmSZeL1IDSqY8UoWsJCkxjrrDs4NLf8bUwPDUKqI7v96BnVQkye4sn0Wiuymw08C4l0D7+wNgtR5sq316sZG49nU3dq8DMaKmo/Auk</vt:lpwstr>
  </property>
  <property fmtid="{D5CDD505-2E9C-101B-9397-08002B2CF9AE}" pid="37" name="x1ye=40">
    <vt:lpwstr>tb9prd4IA0Q8RqqPExf/CUCI1yMwA/gCM8W1fWxwx49lhJS33p6sGmHwWgS3uOm9l4c7nDKS1rF/A8hyPPDPO1eB4u7ltP6CEZGfHLmE1neSo0cWRCAYlNEUSLm+PH9sa3TPttzAdpEKv4rO377iTB9GNriM3Vn7T+MpojOWNmUu+/Zq17fSQgj7/51zfn+JtmUys88Is79d8aMnXfQzs0VOL+B2ijogOFig13hgPRFn4grDOFy3hYtPrprBGN6</vt:lpwstr>
  </property>
  <property fmtid="{D5CDD505-2E9C-101B-9397-08002B2CF9AE}" pid="38" name="x1ye=41">
    <vt:lpwstr>NpN6mWhQHw5ne+y/mQB7f7dfZwNKEVn5djUCmfBoRBl0YQRAYivkCffEslpJez/668RWpj7vcfuYo9Z+Y9oTbS723uXLj1xlx7LFLwTpZG6X30aGJ2hH1FLiujtc73aL/85/dXXPhVak8X9DsTZyEN8E3ZN9h55Sa+05DnDnNE1GT/Ri/u7Y/z/raPFWrC0TlEA3tz/ijdKyXfZPPEEoPgSqsgMvoeNtC3OejK50pHIhv2abVWhusix5f2/SLu3</vt:lpwstr>
  </property>
  <property fmtid="{D5CDD505-2E9C-101B-9397-08002B2CF9AE}" pid="39" name="x1ye=42">
    <vt:lpwstr>AgCI4LNuSI3yCRwsnTo9xE2WMrgfVvNHwOsnU8qHTsFG14i5hS1jStMlgP7SVnrtfgUij25yI+M0/DiZVcicjqznkZWIk92OATFduZnZNa8nG9QiNasqRsecfXX4dCV0wpBzf+btOZ0NP1uI6jwaK2s9xNPltEoId+PGer2eYi3z8SEPwd+n7APYCw/u0w5Deq1EQ4TUYY6KbQwhvBQq+CR0HA3ALy8N3PnTWfF5zlFUeAxZRkWtn4EMLkROSVR</vt:lpwstr>
  </property>
  <property fmtid="{D5CDD505-2E9C-101B-9397-08002B2CF9AE}" pid="40" name="x1ye=43">
    <vt:lpwstr>UWlABh/djlajvUNuNANfg+0V/Wuf4xVKdVW5aGTIzXgDYqtvssHyMp2P7hIiJH4Qb9KrGeT9I6JChuOMxL1/rusFcyfI6cdLaiaawUTX34oQhK7Xrwldvmj8LtwkDxcMeLNh0lE4aBhB7tK/ZRFggDuHS74MxrEmwfUFKOR/TvL0Pvi9HwyKjGT5TUMXcC+2yDxqGXTASLzRUGvP9N1Qq12+mci4XSYvksfWlICEl7tI0pG5C+OdMNjI7S55xsd</vt:lpwstr>
  </property>
  <property fmtid="{D5CDD505-2E9C-101B-9397-08002B2CF9AE}" pid="41" name="x1ye=44">
    <vt:lpwstr>+HtYqCE541hJBaoAkVqDXK9Z03k5hyydlaSaqj8dCGHBgrfflUIDI1O5ismaXimxeUDVm2cVvADDCOzb9iszG5HseffElyMmqGsJDkb9kNs7I26EiKHAIBG8qOVoBohJxqqYMU5vlqo7jqjaCTF4OnlaR3gUO5xuN0LbZO5zZrHnF3E3nBfUzmVK9M8htvAGptzj/EjoRBKPcUKPJY3HueT4xd0iN95qhvhVXqNIzBLBRpUJ1o+issskZSDvi43</vt:lpwstr>
  </property>
  <property fmtid="{D5CDD505-2E9C-101B-9397-08002B2CF9AE}" pid="42" name="x1ye=45">
    <vt:lpwstr>vvTeFkmyP+SPpnwjjrtL1gPHJWhu/8jU3xVl58SzvSMZlx1Ot4JirbxBuFu58lXUVGRQJ6SEYSLom6+6EE7c8TVTiKYhDe5OKXegk7MPf+uCQvEGO3w9k8OpdM8nNtO0rGpfT8k7Q/z+gqIIE5I+gI+XVIG5lVgaEY45PpOGhcY74wdXTjleVHHK8rKcNP4jXoJiBjZ5Lg+UnRosmLB5qTtRQ5AhttHEqWYbVarrJRt1Gw9KlySw3p13J9h3Fr6</vt:lpwstr>
  </property>
  <property fmtid="{D5CDD505-2E9C-101B-9397-08002B2CF9AE}" pid="43" name="x1ye=46">
    <vt:lpwstr>MgYClmar4YtkYkYHAI/nC4mKkoG1rcPk6zrhtTiObZICz+sku86lZK9Zc5ci49IGK0LuV3wGe5v/Ryc4ULN78bbe8w4u56m2XFzIXFEAalFeeSdzro7e/LhHU4UlHw+jv8vTdgxOX4P2gbPHab9Du5eQFn6lTq31FSuNToSvLPnVAFIcrz7jG+K9vUMtaXfYmpbl56vfXuRUVOcdUroVtfZ9duhf6C3MdVoueExyzyozNECup3lJMv4O8lRbNnX</vt:lpwstr>
  </property>
  <property fmtid="{D5CDD505-2E9C-101B-9397-08002B2CF9AE}" pid="44" name="x1ye=47">
    <vt:lpwstr>OsG2nAmZelMnFqG1pSDwHV99CtcRQakKt67tYk3yHUoLxYqI+Ub/2wpk//i6q/G/h7wkuwd+BsMdMm+rvjE7jS3NEBbmcvZ383T4m+8c3im2Rhl0/xh1IvMUKkxARqymlf97HqejkGZx/DyUltM6QkWJdNXxYAxvMX9/13ZlBiUPhjSpWFFKeUWihntAxHlP2SckGLtuyDJf366DMpa8RFmuf59FBIAJ7OkMJQ9G9279D9BCKyVSPu7+muo90Pu</vt:lpwstr>
  </property>
  <property fmtid="{D5CDD505-2E9C-101B-9397-08002B2CF9AE}" pid="45" name="x1ye=48">
    <vt:lpwstr>D/tbLKNt/gSJtiel9Pk5gE+YXWffezjH2glDAQGUCjwPp46KAsk/68Ae4SGDFBxpCILvK4LGxNbT7UgN77jsKVYNvMnAsqFooZ4zT/2kQA7c3Z4X9lElPvCEH2aYiflOl6cAHCdUEVxHYzwgMJ4yBQRIb3NDNu3PC+Mp3ckIHR+b8oRWtPJHs9BHW89tL78O8omc8HfA9ooYfUIdM/mrk4HlF/+cCC2rRhPr+PuNsxfw6Dik84XUsNsh+zDu/OT</vt:lpwstr>
  </property>
  <property fmtid="{D5CDD505-2E9C-101B-9397-08002B2CF9AE}" pid="46" name="x1ye=49">
    <vt:lpwstr>96OzKYDEZNn3/NdRzQwSI8RxvuNk5hpCJyUHXnsqIq38IE/xxxLF70PSwaOAN/ZuggrodJX1BKaBeWG/v/J8tyf1TJQGW2aCcosAoJ5OOS6Aw7fQlDPsP0peeIKef6Oc356cv6ULan0d5l+PMhbnr/crCDOtdpXUc0S+ma4nX7SvGljoLrurxwiiMvTB4UuSeoN5agD1Mhlyk02+nmFTWvU8KST2nKE6UneOC+wYxdh6Daw7U/H2RlNZN1Q8/0t</vt:lpwstr>
  </property>
  <property fmtid="{D5CDD505-2E9C-101B-9397-08002B2CF9AE}" pid="47" name="x1ye=5">
    <vt:lpwstr>QSGdavAd4ITdR+aSxXYkTlHanu5iLEXfMU+X0OTRerOgP1Vfx2u+q/El3QlcBGNmLZ0+GinQvYN4gr/+Gpgouk378MOw6npGyVu+GKxTfACXGIWzuKFufq+Nn1S9sAdpFq9IJd+g7BN8ot4lxI7LeU2zHOKejbRJaW+U5PX0IqSeN0KP4rIpGXLwjEpOgGPKTCcryRxxqPuNmEMZPiVtJbc+XRzldcByqHDy92/XGwfI2jxbwz80Vm9ZU5/d6Ac</vt:lpwstr>
  </property>
  <property fmtid="{D5CDD505-2E9C-101B-9397-08002B2CF9AE}" pid="48" name="x1ye=50">
    <vt:lpwstr>nhfOjmUsdLUGRjlik/GTIs1dOahm3WdBUokr3lyVu2it/+531E7ZR/de+ZEjT9HXPqqCUpUKV/Ok004ZKNapES9AOILY7r0m19zAnXS7nbzwosq9LgPUQI7vZ2UYHTTVVp//FTBIjd88RUnFwEABDORJoN/Xc7EPxsdfvuxUWj0I9zMqcBWnZEPFcgr6erRiBdUQG2GTwGNdI3mz6IHdDSqKJTU9cuLKAUfUr/cHZnplvaUo/U+HikbWpyEbORJ</vt:lpwstr>
  </property>
  <property fmtid="{D5CDD505-2E9C-101B-9397-08002B2CF9AE}" pid="49" name="x1ye=51">
    <vt:lpwstr>NFmenewuI+Qox9XksxiApM+N9QGWJ2n7lYS/uaYjwoEIqjcd9XK0vDE3UaDPDX+PT1+2ybgnVYnUiIBARhkBdCMAd6RiCd79ZHh71TXP3ocdryK34hmp7se0qQP22cEFq+WHMTWdthoycZi/tLesnxL2lVl45JYBAaMhzCHN/4yegd8EvkVQPBcdyDPwq5DQi+SYBA5DQl9AiuUcfM3Q9/ww7h787VJI7+/VpPSOf1tOXQjf5DT+avfRwLsrWGb</vt:lpwstr>
  </property>
  <property fmtid="{D5CDD505-2E9C-101B-9397-08002B2CF9AE}" pid="50" name="x1ye=52">
    <vt:lpwstr>wunBF8n15OomwewibGMRCoQ5Mr0IutKxeOmtzp1lygSMRdI9rkJfNQna9qMk//8uT+LrdgtNxx0115H2/NqnhMitVLgtT2iCwPM72gATzasVAEEhYtFHoTcAbVhfnIuq4kJw4+78JSHSlRSpd1YBCov+V2A/kekJE/gTRw4ztwdfOastPRtAIhfF2poRq9IgfsfskssPEq0Xshy64AALR2bLJMUtvf2LzaQwkBCA/ZIDuyNuG5ikNnfJnbd+Wta</vt:lpwstr>
  </property>
  <property fmtid="{D5CDD505-2E9C-101B-9397-08002B2CF9AE}" pid="51" name="x1ye=53">
    <vt:lpwstr>StLoRzCZw1MS/CxBqMmi5Xj/tExMXVXu6P0SITDZuv61Zo1ZafjfAX6iv6JXm6jHRE+nWNr8tY0nZLB7PPPDk+vGMFffzyYN+2RDz4MYvmUIW4VeVyhaj19JPTzTz1Mt81MMk8/ylWNhGpoB2w+tlbQ0+/RmpDon2TD3j1BJvmm6VzttIp78duarxNWLN4Rg+d8/MFtuhxSqFUU3ybDMi78u0v0Bh1+jSmcRxUOV3JjUFqrZWoJPSPRj59qcCdp</vt:lpwstr>
  </property>
  <property fmtid="{D5CDD505-2E9C-101B-9397-08002B2CF9AE}" pid="52" name="x1ye=54">
    <vt:lpwstr>PrNPXe9qdzfrv+W3I4nOfD/QrrPNnlfI8tWMbNsxJYj0grgG3/EbsiWErhT+Q/Ce254ewR0l/OKQ7r43CkbMHderXXP9ziI+nzyLA5K0jR1yB6hqaPMQC2QRy5fMaaDnk+Hh8wflGJRLh986i/B1XEhJ8chn8FSxLRl//VcAu4fyYenITkS0Nte9pDdiKUVUFevYbyoO44Mh9sApW0tcGsE77fT84rCJmgSXl9Wj/NHz7Kz8Agexx35p1xEiOrd</vt:lpwstr>
  </property>
  <property fmtid="{D5CDD505-2E9C-101B-9397-08002B2CF9AE}" pid="53" name="x1ye=55">
    <vt:lpwstr>bpiO4Ff1xnjMqzMh77iDptdKSBEBC9YXS/96zdyFgp8RwCu/fuFJw88TefUVE3jia0EetdhFzZKZfYDWDDdLV6ulV2tRCGIn+1JuHy/C6LanYB7TAyJwZ4eVOn40fR2ykdMBrHa5eS7cH82p6mniSlkB263ohpUNekS8yUQTbpURnCXe7JauKKvqwXpEAZ/nDQGFvo3ezAOpaf7TvxwLDBO4XMIFM574CPqGFvopsWZoxjlzz5y+6uAEZURHPGa</vt:lpwstr>
  </property>
  <property fmtid="{D5CDD505-2E9C-101B-9397-08002B2CF9AE}" pid="54" name="x1ye=56">
    <vt:lpwstr>MIOrbKLMp7QW1c5figoOH6Ox/leMAROSreVCE/kTu0goWpu/EgiiwRDz1W9MByz8a7Q3g56om5Lft8KhbWsZnt923kFav1oRnSB0fwlS/rztaqsbnQ3D3UjHCRw+oL0Im5noJ5OPn9zRzF7BkqUB/8VVFaD4zufyzYntgukNakVwcLHMfHHbd0w/LthXyoBTaQhnpPpCWlHt9YUBV3YvsazRxYu0QA6n1Cwn8JuUkcT2X+zoq448d7SR8hcGtMt</vt:lpwstr>
  </property>
  <property fmtid="{D5CDD505-2E9C-101B-9397-08002B2CF9AE}" pid="55" name="x1ye=57">
    <vt:lpwstr>HfMVYWn5Nwoucg0oD3xLpddr2IsPnAplohvwX6lQV4WhyAvQwyaYvvtRgoFC4Dn9jOmFjkiC1i6x4bpsDUYKxzVWRvke7/WHDI3I/o0mYWvrz8iah90U1vl+vBDfrV1lcT0RdPEy0lxwiPDZpTVbWgwdiLEOu66jFUiPNQCKKXWp61f9/UrHKsD6yTv6wUvnnq+yz+6PUvMX4xEQD70dK5PyvKgy5Z7ZWGBrsiEr3i/7o4G+PU3l0C9wWIYHRmN</vt:lpwstr>
  </property>
  <property fmtid="{D5CDD505-2E9C-101B-9397-08002B2CF9AE}" pid="56" name="x1ye=58">
    <vt:lpwstr>idEWfUdKre6X72YZA/LQyO7vvF9PCPeXosTTweXgmxtViIiWWqUjs4h8WFQl7nb+XltMlfADKGVOMb/zYWEVJ5zFgaVOt+OGsOOezvmfyjOcVR9gwiLmahsUebJi4YQsXjY2nVDDs0WbJrvnHS4C3oINNoGevxJdK9y+FBEkhuthftzJp0N2cZwAooC41F+GfKn+F7VA0F242lTKDJl1u78qohUnqhMoBip+7c8gzffocsFiUy1sWkDndWfUDlW</vt:lpwstr>
  </property>
  <property fmtid="{D5CDD505-2E9C-101B-9397-08002B2CF9AE}" pid="57" name="x1ye=59">
    <vt:lpwstr>eL7e+M5FJKp9Dc4a/sgVVhQwYRVv0QCWpWNuZHkd1CW7hbNPRGy/uafcktNNU6updWC4s0Kr/KPYJHrPDJSVXeu5sihC56C+5qZ0s+sYgwSIA16dVuLvLJpKdNSkW2EHehcdSG9Gd+JSAR5DVs55SQCBDS/zAh5et/4vrD7FFDSZ4YfIaYms0K7PD2tELlb1USReEDTU+o+9wVxWCV5xJ+COw52YDMHOpaD6tGxsvsw5UecsXK3gr6oI4cg60L1</vt:lpwstr>
  </property>
  <property fmtid="{D5CDD505-2E9C-101B-9397-08002B2CF9AE}" pid="58" name="x1ye=6">
    <vt:lpwstr>k0LyabkbjE1ymjqD38zQQp3sb6LBF0gjIr+imURHjN9oIlTxFtGaw2fvlC/sb5IboxWs5FhCg1h+VzhXVKdsczYV65Pryps+KOIrMpA6BeL+mFRDuLX1HTb/qm+AQmB3nVj1+Z+RVEmThRiDRWqELVHZv2jqFc5ISWwXF1iTWywro9dhhhVWP8PQE4mrvJpLFjQR7jZv4SuTj4ESaZcmTKZsZ98yipTPwNe/E3rDiN/N7180H8HFePDxYP0uVOQ</vt:lpwstr>
  </property>
  <property fmtid="{D5CDD505-2E9C-101B-9397-08002B2CF9AE}" pid="59" name="x1ye=60">
    <vt:lpwstr>mc4Q/XFtmiiMhbOUyYZFhipVFtIiOIe3j0evHMNYF8TnfoJr2l+ACQ73V591i8By7GkcW3EE590YdIV99hn5u8WHExhlj6+X/DeHD1ccMkAZESFsU2RTm1j3fzllYnXv87xwFDKzPiLAI9v5JzRquNbqub21Ga4lZCm7woRA1IVFvfnmVsnPeP1wIVBUS30eOUrG0c0jUkTwCqi/40aGWbluqF/sHCyrn2ynzO92JP4PDAdc1Lpq3rBvwUYFWqi</vt:lpwstr>
  </property>
  <property fmtid="{D5CDD505-2E9C-101B-9397-08002B2CF9AE}" pid="60" name="x1ye=61">
    <vt:lpwstr>wdSyYiA6tjnPPzY4ejT31SdYlGEc88X6lbQwuddFWW6ztOFCrNNuZiUiKSiPAmEZ+nWSt2rJxgonRYNN8Q3tpubWxN+kjMVzs5vu4sjMP5DKEklpB2Qs4MuyuDpwSsh4lT89/Hz2t6mJlTQHHOnzrsdNNtigq1/6PC7TN7Mbt+NvHkmUO1tYMJ9ijQ9Wy5bB+6x/n7IwTNytwGvKwxt+76vP2XAiF1eXGYSrncKPS397BRbdIIq3+wQhUP1hRnE</vt:lpwstr>
  </property>
  <property fmtid="{D5CDD505-2E9C-101B-9397-08002B2CF9AE}" pid="61" name="x1ye=62">
    <vt:lpwstr>JkMNRzWSk2k/RS4YTcoGmq1ZorICwrmRvTUGVT/+lmQLz60v4V/4Od3+hwlxTYjGQhZe85cTVf2QKWG+mEovCu2t+ATFWeXdA3IDIW6jIAg81AfASGnW0E4o9+DkT4R06yQyZHNl6U5A9TOka/0OI4Q9XOK9qJwzZY1Turve6MjjJBT+I+aK1i0DKd2goxrDOXHLuIprehIklfzrq4p5debs4njEzzgjYSvkmycKoE+dYB5j4vhNljszf6CVCVS</vt:lpwstr>
  </property>
  <property fmtid="{D5CDD505-2E9C-101B-9397-08002B2CF9AE}" pid="62" name="x1ye=63">
    <vt:lpwstr>FIZU2w8b+0ARG9YJCJii3o9DpVCn/5LP1KKLyCKsezTnw1/LhUJk56geBcOdHFe7KdBDW61r6tSz98kK+hALlTKWV5VtEG9lsYnEXVNYeSlQ3itVb9Jf1CJwOZVyfajcyrx1sPx/U6vYy6y2NSLdqF1uVQZlMRGFSx4hy0YmmC9aWS6GavtlVrDPDij0Br2Ma8X9AQ2D1d2J+pj5I0P9yyUlBXt9zZa/zle3TrSMtGgow5u6g7iiyQESNGfH1rw</vt:lpwstr>
  </property>
  <property fmtid="{D5CDD505-2E9C-101B-9397-08002B2CF9AE}" pid="63" name="x1ye=64">
    <vt:lpwstr>N4LowfbfSA3Fn1AsLGjXsrvgYAenlWoQ7/xXitS0YB20R9fAQHPDVoXLbjhoDr91PoTLKbZHc6jnD6F7KMtpCn6aVvk1coBhAzt3l24eTNb9xiJwRXgGkHNRuXE+70IYA8YJX9Tnf9KO3TKGJdY+pc9E3vsPkcdRdGNEWHcorsCmoYwu6KPSW/KzKvyMr2hQ+dhZ5JcxRRPNG8xQKYt8G39R/nOHI5TjLD5Kb4gp/huLHTgLWh7kj/uJboZgk9x</vt:lpwstr>
  </property>
  <property fmtid="{D5CDD505-2E9C-101B-9397-08002B2CF9AE}" pid="64" name="x1ye=65">
    <vt:lpwstr>7cWR9kqr49mZTVH5sRNUFWVMpO0eVka9/oga2C96gsDME0hATTtNpa8AQK/8CvStPaRb2PYAkB/nh//+ByqLsH4T2RtSUvxK5VlKdDgczdewZu+cGT3X4VcDxaqiZWvjFXvawiDrXvk8qSdfgnXKAt0rQlNVAgr9CIWpWvK0izlrlk8Ci3ZM3HyoBK18j7gufZJJEj7BOqgEoYDk9lu1TF14Sp3danW9ny6wCuKHgIhxuZQqzBHRzCYJRFQrxS3</vt:lpwstr>
  </property>
  <property fmtid="{D5CDD505-2E9C-101B-9397-08002B2CF9AE}" pid="65" name="x1ye=66">
    <vt:lpwstr>MuKmdWFm3KdjuEh3/jSzJgCjbEN8Ox+LGOoga8+N3sdPLU3K6n3xcVgAobWOj7yizp7ucSZr6vcMowlY0vLBNU1zi6groL8JdTBNVcnvr+pKw0lD+AuIDqyFt0ZaZjz97Z5K4G3YbBeKh9pMO6W+0BeSVs/n2jerzR0l+YhtPFiZ7oj9jxMkLs16i1fxWctdKsQBBGH4gAt+AGuCzukOGwyOL29Jc/3yqW6Z6vz6ma4dUO9FXKr8kJ2gbCH/AwM</vt:lpwstr>
  </property>
  <property fmtid="{D5CDD505-2E9C-101B-9397-08002B2CF9AE}" pid="66" name="x1ye=67">
    <vt:lpwstr>6TR+3ztYDmDB2F6xy5qNE/bSL91OhMeiYylBA0zRq1zMGxZV5ch0ZdrKmGTDK5ZBCvvMetlQNalFDNMQ+qumYV2ywmIEuvVbUjOFkIYGASKbIIysgYnRBamKF5yP561A8vXJIle+25iVqY2LDVfV+a/l4cTUPCOTWPhw5hqTN4wfN14+xsMjo4sAMqAVG4VrU6gJHlHTSY1y8slNez3dj0Xti4DtBV0v5lD7UJrhydvMnJYEWcFoVVZFbyGbl81</vt:lpwstr>
  </property>
  <property fmtid="{D5CDD505-2E9C-101B-9397-08002B2CF9AE}" pid="67" name="x1ye=68">
    <vt:lpwstr>XL/wyzPEt57vy6SOX/sj0gfpbujjvyQz1k5bwFZywq50KaLl47uworY957/N+tCpajSQZstHcqwfp7t43OUIZTMr1AR7YUDVM3oZMXiiX0Rjrey4IgYY43I4dOeSBcguNJjuP3TW25l8Nut3SLreinM82CL07M6v7MTdhH4u8PTNb3lksxDw36FJlONO/hSBnyWGLmGKIHnaEEgP4IXU9ZfZM3HPsC9GCdCDDyJt6aGQWnno6gN5Ks5njX6kXzU</vt:lpwstr>
  </property>
  <property fmtid="{D5CDD505-2E9C-101B-9397-08002B2CF9AE}" pid="68" name="x1ye=69">
    <vt:lpwstr>Tp97CU+et32JqPsdkPT4bCx4tN27Oypgv2zFirsSU/No0ffmfMBb5WiDVdkD4+Y4xqQks2YZVm0mZbH3h88FMSKSrnk3nZD5Sk5XGQkYYSBW5U/WC3ql2KnDIKxx+vR2dSrH8UERRCL411PtHv3PghiA9gltTSn3QulYmWB8cWdxOVcXN7fjEnc/AyCwwvaS40FwRxe+Fi2DsXEeNFFdOAKhvOp37xb7oNoAnqWDTbbMN0aKdjdTIfrzqSr7ZNb</vt:lpwstr>
  </property>
  <property fmtid="{D5CDD505-2E9C-101B-9397-08002B2CF9AE}" pid="69" name="x1ye=7">
    <vt:lpwstr>V5NWCrk/h2gI3pQ+Rwu10fVL++rTprzy4eonyNcRFAUUmeRkplcCdOU44zWdV/aSWGiE99d+2BPHs3kKsAWWfhZfGGob71jB9XLGNIwJfex2vQRhC2Wp++fUOqurDRmcuCfqSHcKxH/bNLWZEqbB+vRKWDU1HbB/gpxHI7M8w4PsltxBHCoFZ55CnTXTiwn9JzyGn4yT3UGWDTjrxm7WzoEVJGYVfyb12/okUlNDYXhrjHTs0HbmL/OoER8yjCJ</vt:lpwstr>
  </property>
  <property fmtid="{D5CDD505-2E9C-101B-9397-08002B2CF9AE}" pid="70" name="x1ye=70">
    <vt:lpwstr>44lN4wg1s8Elth0LFd3qW2WWDtu95XPn1fcCEdrvB2NfIhG+h4g5lYOLVg9k0g9VYFuYRdQygi4pFkIiecClNWfhkvlHcF5fSvb59U8aynK5RBG6xsSseiTvYROk4/l5zyKtiWLX3r5fo2Xo1GYgpjsgkL7NnWDlnKNYOszNJy5W5BN1ctLE15hYJ5jok9bMyyP250sb1ET6WIJSNJO9OnxJc5BMtfYUsY8Pisw3BhQ9FU/4F8F+fHiPMCuxU8R</vt:lpwstr>
  </property>
  <property fmtid="{D5CDD505-2E9C-101B-9397-08002B2CF9AE}" pid="71" name="x1ye=71">
    <vt:lpwstr>AT9UY09ukLQWr45e6C+jwJ+InLr3ZUl2JsxB3bjlbufFCNZUU9OaGXdiEpdYcn39lNRuC8x25VX+hSo8SoXFJwV6oDSQB1n3kWl+LViS0dNud0FDdvOhmpRdBzaEHl7SpZPxgQhTXVZge3jjjqJftdDhMNV3Q4nyRe5wqJdzrNmfgGH9whLjayqdSvzevbPpeHiyxQypxbIhQrC08NHlXOGrH4pFL8WwBImBZR3tfzUV4VbUW+rnUCIx9KRH4ln</vt:lpwstr>
  </property>
  <property fmtid="{D5CDD505-2E9C-101B-9397-08002B2CF9AE}" pid="72" name="x1ye=72">
    <vt:lpwstr>kEfJBi7Pwq/Hugn7OQtfqkv+K7BzYE+GjCPeXjTH1Wfe+P01ZJME2ip5n/vz8/DxlJM5ba7yaXVqc5dqDvs+N1G16lKJ52LEXUyedPbMjbzKfmyB6kexMouOkRqRzJ37p+PO9oEHqAg6FDtphRopkTYdI9M8Q3AK8zW7aNtt3MWBKC5NefP3AbdAmZhctCI2/+96zFamaWFtwRkfSE9fzc0VA5K5jsPrjMOG9tv29Kj+na0kr/bdacQMRhtW0SK</vt:lpwstr>
  </property>
  <property fmtid="{D5CDD505-2E9C-101B-9397-08002B2CF9AE}" pid="73" name="x1ye=73">
    <vt:lpwstr>xNBoH3/qISCBCuTU0+1/yC8CQjs7md3D9brH0+jh84pXNDuRWEpM5UG5lTKncSjNTZd/js9ZFx/mK8+4UxlD1UUgShdz+EIpvdVD7rkYd0ikszjTaNV9BP6K08kXp1xAX3IAQ7EnLJnuj9Xd64Cqu7BWYq8HEkY2vEBrA6Lk2bwLR31t1uazwr7VAWrWCy3g6HKjjd9LjTfxD8mu6xMMdFXoc2c80RHhOe7vWe3mVLWkYd7sCeaDL5hHiCzIP+P</vt:lpwstr>
  </property>
  <property fmtid="{D5CDD505-2E9C-101B-9397-08002B2CF9AE}" pid="74" name="x1ye=74">
    <vt:lpwstr>PnomZ2njayHnbTzcnYBj6/Y9g9smHCHsnfrY7V7M6vj1w4FC0EDyYccUyplQEQfqGkCY0SwhqIcRLXNedxpRTpH6xlzWPG3CnS/Oyj0MRXwCYINppe0ar52KULZkZUZ1muGNcPK3wG0EL56WRxj+A/tNrJRJ2V0Iu7wJLvFk1kMyLWD9b/dl4selVY07ueGzrJ3BX2Np7rhyuyhZ6JzcNFLljqMYzuq46ZEH0JINSjhqPh+865VreMU887u343s</vt:lpwstr>
  </property>
  <property fmtid="{D5CDD505-2E9C-101B-9397-08002B2CF9AE}" pid="75" name="x1ye=75">
    <vt:lpwstr>KbUy9ZGZTsPx8rTkfDIYDoeJXvDiiWpzH5PZTguq7SXrJX/dT7IWChJnHF7E+CuPFXTd1zR61XOE5M3duvft46EH6cLss4igyYlP4qg2cy0jSy720EspyWF8xcgR01V7bO5Kk0czYt+ZtRoF9QnwrQoSJjHYCl5IlgrkFtElBTPcj+9Kd8WM3eztjIaP1qzTZyAp1oXZYS239rNMHfyIdnzIiz22nx43OZiqePIKEFkRHnqs7dyHa3Mr1eAOP4E</vt:lpwstr>
  </property>
  <property fmtid="{D5CDD505-2E9C-101B-9397-08002B2CF9AE}" pid="76" name="x1ye=76">
    <vt:lpwstr>gZBSaiswmko5Tf/uO3/a7U1/GHE6AU2E15vM89arfvDvEbDmrigt3ujMZ4bPFehsb83PtWQbbSr6L4Y097CWqcpudtZuTKMRAkmVZC2IymWpXLShH8D8FOl3JC5C8wz9M6yYQnwPcdyKHcYzwuOh3bp5+hY1yEmaBy2OXXNRjkiApCLaAKUlr2b3J8tjk27V4OqigTh1bMwOX1Jyie+2vfm+Qtq4ij4T738MqmLP6uH8Jdxz4AG0mWAe/l0aiWu</vt:lpwstr>
  </property>
  <property fmtid="{D5CDD505-2E9C-101B-9397-08002B2CF9AE}" pid="77" name="x1ye=77">
    <vt:lpwstr>Zk1RfHRb/EIQXdWIG0lQBgW+8RtrRvnVaLmAD9xsJGQXBJj/jbzvxbvDUPCjZa9y2Is8/zFmsrCk06OcXMGATA9Hv4L/vW0CqyzbsBNDbpbcf8WTTi0i5bSk3xdlIqTK+GCny6V1VuryIigEnpBknN0+MubZ3k9Hm6Qz0ceiVqyp8uNKIfRYF+A2uoHGsebAPJA38JOaml9KnCbPiXQl6Y3hvOlElSYH7CQ8dqjNMD6CLbF9zl/ZKCx0AE4ZY00</vt:lpwstr>
  </property>
  <property fmtid="{D5CDD505-2E9C-101B-9397-08002B2CF9AE}" pid="78" name="x1ye=78">
    <vt:lpwstr>VSuEbKbYNtekvUxC82Cpjct3QsQwRzhFwu71JMZmSuG+sDmcmKQeVE7o3fYQLknK2axUlgWWzVaqFg7okXLO3I9biXOVWVNnNTUUp4+F57nT4dwceK/xmezqFBi1p9+SwJA7Af5scQ3NC7i8L0bBUSjsQJ3+uWKdcVOnjNnbKF6fHYMik0gDQsWGquPKRxZ7P5PBAj649Lw8R1HT5mlctPEObFNo3YCpRB8hFWBW1hw6d5rutAX/O9FWnUTWbTS</vt:lpwstr>
  </property>
  <property fmtid="{D5CDD505-2E9C-101B-9397-08002B2CF9AE}" pid="79" name="x1ye=79">
    <vt:lpwstr>UC2ss2l0HOMPQmhvOyhzVx8B4zK1T5exdhSks5HWfoWCmTcqzjLul1mWj/GMVKU9gaBiN8CBXugXgP+ebS72PTNeLaW7mPBligAm0YoqXVI51GdX28Ym3u5aX+frHsm1TR8Vh2GeOYJtqCENx+kKTI09hFkQKMBLW+n4lu8JGFvCiN/eN4dEbno3hXlR6bQhPkpwAcyTrTVNmKqGf1FzXz8DJL9xQtUR9HLqspcfJLgc5xKudbbLI/cqjzycGJE</vt:lpwstr>
  </property>
  <property fmtid="{D5CDD505-2E9C-101B-9397-08002B2CF9AE}" pid="80" name="x1ye=8">
    <vt:lpwstr>BmS+Rzl1hYjPYF2q9CfCMxkx7hlg3OJMZ61GA2qHSxKQSm+w/pljqtgABNJpD9CCkoLn5xVG7KJaAwUCnp2lZCgDUxUwJTs73WJVBvOIWFDalVQ49O0+Jacp+rZJPVeY24YcMZUxTvf7kHNGijWNVQteTjfH3Vz4ng+BYsRtzaoGuoWQ9UrKbIoHGhTEvbrAwLKKuPsGADC0DDxJ+RY2lkuC22tCd01z8oW2p9/PQ+nsC5m/GVToDmMfcqreGdS</vt:lpwstr>
  </property>
  <property fmtid="{D5CDD505-2E9C-101B-9397-08002B2CF9AE}" pid="81" name="x1ye=80">
    <vt:lpwstr>L4E8UFIwOSOf/pLJo87Prks/AoeCGhkvuaYtMTPti4cQyVL0V+kE6gyGytNOGorLKV6WYvnS6QnrlIO1lpmGMI50DldOto6+MyIS9Wd9Gsd9mARKoV6fl58Py2v3/YZHMMa8kX2ScgZ1dIiMjlWXDPkaSC0xDmSnEEBrADqENFpqaRFyj3wvMH6Lwa+oS9MaxY21KbYky0r1al4A+u6yyX1tmQN6R7dDBl0MLuuvZ77AdShTrfBzH4kNQUQCdki</vt:lpwstr>
  </property>
  <property fmtid="{D5CDD505-2E9C-101B-9397-08002B2CF9AE}" pid="82" name="x1ye=81">
    <vt:lpwstr>nGj15nAWP3lHTwa6KrHXiVrNUpIdxRgW+5fJZUkRqgsAbmC+uHHBFOHJqnHxeD6nIxeGoo2brd8pwb/NiFawJ+DyPrHFLaa4CIR4H6HIhjaIK0gEfTwHT4IYLCBt4Ye98yoYSo/pEsU46i2q7GwzUyuSdCoqKaTKC2xR/BcbXoxlI+WZVyhaFsFJmruW/M+y/lEM1sJKcj5qYzUNdNfPoK0ftNqaH3cDmn2bRFcmRe8qS66vr0FJ/foP4ZSWdIw</vt:lpwstr>
  </property>
  <property fmtid="{D5CDD505-2E9C-101B-9397-08002B2CF9AE}" pid="83" name="x1ye=82">
    <vt:lpwstr>FQquOVQBcet95IJBZVqfpKF7iPlKV+uuUbI700oCrpTQv31jgw54KLbrmd8jzHAL4dnEKL4QBFWZUDwTS7k7Sd7W0L2Z/o17fd5WrVei7TmDNYc8O9RL3iW7GMb+RIBOmrD3BO0JZ7LuoHyYC9okCZfid9vB4PDKtUWXEII8BEZ+MjOkHWXeAZohLyqJ8nJuaNpsugDvPvWL9JHTY/W6Oh/u2GJAoVHpwCJe4v3iw+0bm1Sr4oInkA5xhQR2K2f</vt:lpwstr>
  </property>
  <property fmtid="{D5CDD505-2E9C-101B-9397-08002B2CF9AE}" pid="84" name="x1ye=83">
    <vt:lpwstr>eAJfn1PLwWYKrxcYLF2XW7z8aHyYKxCuDoYlkYVxaawjUNLH2hayWqfbABrvgbsOL40R9yMALjvxAMHzmm70vdAXsnK+U2el1RyCxJPV2Zn+2Ze18KjXnLtFQnlsN+KBBQCN1R5MB942r3ao89OM/i6JAZ7q/0LYlDVclnw9wvK8EcUxJVKv7mdvjzUDQX5pQsOCcWaRI79HKa88TdEJSXFEB0uHESRNwmlB3a0zGahHBDduGdO2gabdRuF1/P7</vt:lpwstr>
  </property>
  <property fmtid="{D5CDD505-2E9C-101B-9397-08002B2CF9AE}" pid="85" name="x1ye=84">
    <vt:lpwstr>x8in3HMxC3SrFxgh71yWhJ9aEjKp4v2iZ5vUHJbMSHtTYdR1XExvqfrm8jtp9fngHIUELFICjJlixjxaPfEs7gZtEp8fZekh2q2Gi1aUI47JyEQ0X047Wka2sZQLaTNjoTW1wd/8qq0Oq0DQT2T5dQewxZ7CBlD2mOrFEL0ggqT4oGgdjRomBlxqRVKTWXaQdfGgEUaZrkG/yNJx+l45nEAe9fPH0IkQiHICxQC7A7zxgfIbDGB5nCWka/lldcs</vt:lpwstr>
  </property>
  <property fmtid="{D5CDD505-2E9C-101B-9397-08002B2CF9AE}" pid="86" name="x1ye=85">
    <vt:lpwstr>xci1Tl8p6tOuizY2VVx91RWELizADpUozGbvLPAPh7SReFPr5HhcBYagcX0hCnORH6NdnmKGqQ1Nm83p2RPLBNs2UEiH5eOVajkW0GB0WIdf64fuKI+FTw42U3sdwiyD0Gdw1TYK3EGJf98QgHoCbq96kMJXVqEHOfblSOXGRcDQXO89k0CpCkY+hzDvLhzWshd+yRFf5JcKSzqiKGgKwI6r43Orr+zkt2hr1WF9hE3eSahIV/Gbt6UroiHmwQq</vt:lpwstr>
  </property>
  <property fmtid="{D5CDD505-2E9C-101B-9397-08002B2CF9AE}" pid="87" name="x1ye=86">
    <vt:lpwstr>peBYMUwgFiGgXMmwiPL+N/DTC1Q+qoftTlELJv6iiotBTpfmYYBp4XstWTg/W5aRX1lNEMmyVXu2xFjgdnfJz6ZBNRruZGkacMEseJEzVnkG9QAdRgij9YBPnOdYcuyrafrSX2FJqRZlIzENuX+SULQhUFWXxmi6siKTuwoN9esvMU/MlGRzTPZs9/qZBoZ0+ZNMZnUAGV5NzFmlLuhjAa0z32J7QLngbHmEO/cW2PjgnieEP0C67v1LDF7OhmR</vt:lpwstr>
  </property>
  <property fmtid="{D5CDD505-2E9C-101B-9397-08002B2CF9AE}" pid="88" name="x1ye=87">
    <vt:lpwstr>ynXI6iABywnSJWhHxunGZwJnHa8QhICCqE2x1SvFaD8CfkVh0dZWVY++j/TaYdLQtXdaMmD39l0RnTfvTQy/QYiBuS/ZTrpEcXVM0sdnJ2G9cgpw2Zam5tH+IpoWd4ccg/5xvs43mVtfoVcenhg7QRRJkL67OoKR89YgmLF8d4H4TWMc1Z/Cvbz43vLEoAvq+V08/hc5dp3BnhmCePEV3+1vaozIbPbWVjj8qM0bvO7AX0+ywT+CVvnoM2viz27</vt:lpwstr>
  </property>
  <property fmtid="{D5CDD505-2E9C-101B-9397-08002B2CF9AE}" pid="89" name="x1ye=88">
    <vt:lpwstr>TB/0QZ7fd7D8KKS/WDFA6PUp5lFq8UFmrJ0UH4p6fMH88JwkDYrqn8tTo3Do7aES0w7rw80vxQBhXNXjBK67R8jiRv6OlKiaQiGRyOS89PtECszml5vb0TIoSFbV5+5z1iHX4Aaeot501OKqX7G6bfSpW8Ebsjpc7OTD7rdcUuU7GyIeGo/5Zz47HbakNP808IbRHYeO0ysQW2+YrklWctnWJOqOsc0WvIWl76Jgv+JLu1zt9mUxVw8XyRstOFi</vt:lpwstr>
  </property>
  <property fmtid="{D5CDD505-2E9C-101B-9397-08002B2CF9AE}" pid="90" name="x1ye=89">
    <vt:lpwstr>qvCvV/ZpryhBRaKFDAu3BCDAmu15agy9GiW2xQhNBJFnD0aWc7Vqv+4Wcxp8S7m4xULktmwimtVFjmnTPYwSOd7Zpk/o9ops2ezxCk1vz1njog/2mO43oxGDkqITc8aJDeMZDZhLdbV+mPPp9fOEKW7DQflF0WYxXx3qWqdCp1Y0LYUR6xr/77X4mz8/M8+N9jAmdmykqrUmCM2rtZMzFO8Dfolj+JQ06oXHTaeafJc9OFZHM/rNCNylfGHeTGC</vt:lpwstr>
  </property>
  <property fmtid="{D5CDD505-2E9C-101B-9397-08002B2CF9AE}" pid="91" name="x1ye=9">
    <vt:lpwstr>5zWsv/2r+1vkRQoTeZ8cFeoxgkiZ9cd7zTXUvAoJxSGrLkYUT2snB6J06lxjctfqhVP1zeN9KcgxHn2N6CvTvTCAu6cVBIXoyyAsbnG0KsCYx+qE9g0wTR3C+OfrSeFv7CUSzKVs5KnXalqwbxQWSNnYj/tfsCkQFokQQGyMwRMMoocKJi85o3k611rfmeB2PGqgAvyaLWLVzUMvc8vzr4FCC8L/47zdfzbKF1C0fSHifTUIanF6zdnqpuZNBVP</vt:lpwstr>
  </property>
  <property fmtid="{D5CDD505-2E9C-101B-9397-08002B2CF9AE}" pid="92" name="x1ye=90">
    <vt:lpwstr>zbKL7AUIIP/feVN6euqeFH6BEdi2E/HtXUYAUm+7bj+ScfmlwW3JlcXPZU3wPSMAv/nWIU4Bo2vr7T7I7dNoTAbNo+103ugBcRrvq6TjFc17tYPGfxZ2elL24bgn9dpJC4MllG/E42WSfhVxYp+MkBEsYgnS2Pfxdg2w45gcAg5zdRy+u7V8xNlSqHLWtGpd+zBKhPbQmQq0isXZsnKxLhLyeZnmlomEJSdQkAfeFMVGYvNECNcJQBebRPy5ftr</vt:lpwstr>
  </property>
  <property fmtid="{D5CDD505-2E9C-101B-9397-08002B2CF9AE}" pid="93" name="x1ye=91">
    <vt:lpwstr>UejD4XYnzBwoW/Hso4Vd1SjSHytdq5OCLU+7DR0+6X4yXALYp2M6UWyr6LkYgcvULziJcMuhahdjyoHxziQsAHCR0QigJvAvmNAyHBo8Cbnijh1DV2VNDXYnM/6fp78lVnQN9nptfhGim7iW/VtAEqn8rlEMEkJo/xpFNLYInNDYWBqPgHmakY0GKElqeZxw5m7zFatJjkvze4pgQRjzsDKG/YVIYcompVD2st6siHw9ziQfSY9wWK5vB1FYASO</vt:lpwstr>
  </property>
  <property fmtid="{D5CDD505-2E9C-101B-9397-08002B2CF9AE}" pid="94" name="x1ye=92">
    <vt:lpwstr>NiNEoR49W8nyePoTLE6FlptYwHeKQVCwB3fu8m0eOx7PgbKkzYe/8yCOdvs7to6LzNKW3br4x8xYqFEKy3Kp1DBWbqaCl3ZNfFG+yH4pYraGrxJegAJIkxWYX3vIbQVxBhPfzLELYcEl+nB92tnvtWGJoKTfR9EMnSGW3NS1LoX/wRsFp67fZ5ElQdwuO3yGTR/UlNwIQyiY+9a5V18erYuTahgP2k8BNv6EEhGSomj8lRYxm24nP5R7PnoeysT</vt:lpwstr>
  </property>
  <property fmtid="{D5CDD505-2E9C-101B-9397-08002B2CF9AE}" pid="95" name="x1ye=93">
    <vt:lpwstr>xT3eG1pOkkIZbDjLXQFNXI+sNvY06HSWEVMDQPfDRCjMUmgVO0JTnavx2ueTOvN+KSVy2WuRQ6O/zYsWmSGiSytaMeYpdJYafEEOrCzdjaLFaKO4lLwXesIvcGtr8vOjhuFd0/ZqTH76ropFRWdwvhEFZXhOZTjUboa++e4CNT9E0idKehUObdWxR6ydNz+Xml0MkLcNE394QP2PH+o5TesjHKcU1I3Gs2WiqscLpcXGbK1A5qWS56t3CQNvJyc</vt:lpwstr>
  </property>
  <property fmtid="{D5CDD505-2E9C-101B-9397-08002B2CF9AE}" pid="96" name="x1ye=94">
    <vt:lpwstr>R0Gdt43Od2AWrgAz34RgWlLBpxyzEnht8e8JJf1L6l3ZfaecLl8eFn/7q/cdGr9lQkg2Pmbx+GipNSvVFNxSmUNBNldg+GBTdtUUfP5Q4zT6uwA/yJ4lWTsAmc5CNUAIBj9im0gRMU3wJTwub67ONYDeUiW0HPqHXfifpJEOGL7gbYt1AOqzUAEmZu0tKEdcOwZl0N1kzav+4gfkZgmn/NcT73fEgJYJ2GK1ll0u1zYY7asTSXgXbuYbJfacawT</vt:lpwstr>
  </property>
  <property fmtid="{D5CDD505-2E9C-101B-9397-08002B2CF9AE}" pid="97" name="x1ye=95">
    <vt:lpwstr>2ze32qm+H69/74gh0l8U802Tf2EqyaEtAPQ+RNlwsQf8Womp6mP55h0F1xs9kizZ/ihqM/pyBXh2En8+al9J+vL5MzA4Sje84Gns3EKo3uuPFuACMOkLzeSwx27uLfkEweyllqCnIFBXrAt7xN/X1xH81xpqHYTzqqjoLkWHMvUyubrLX1U5Uk5Hiza9XjdxOJ5AvICZZb/I8KUx441e82/PFLmVu+m/GGSHeaD/G26b47WqwcbMS01A/kdYHHa</vt:lpwstr>
  </property>
  <property fmtid="{D5CDD505-2E9C-101B-9397-08002B2CF9AE}" pid="98" name="x1ye=96">
    <vt:lpwstr>hezkHP5+3IgkXwUpT6mLeaFWlttZYD0kIknZXSb2d2UDRf40guV8LFne3ebZVW0bu9JPogvL8LM0E+H7C2A8MUtAXe0s52KKtd/gL4yBY7FJ/KKXtpY0V2MgaI6WOLlx235dETZI5xcXUeJ6FjIemTDTrnWfZMx9T/TDW4NThuQ1nyyZv7+Ovc/lSYvgT4Czx008qEqixN5cGsnt5AG8dj9n9bhJTj1lNhaZHpBVNITgNe0+Zdfv31etj9pNNLC</vt:lpwstr>
  </property>
  <property fmtid="{D5CDD505-2E9C-101B-9397-08002B2CF9AE}" pid="99" name="x1ye=97">
    <vt:lpwstr>iT6rDWMrLygXZA0gt9AUWWY0eKA7BS2dbdAql5VCUYle16XqpgXCTep9U0xBvq44ZjqsQeYf0zK3AKeuMlhMx7LbmvtPhvDxs6kkHfVgJz3vkVHYVxJ3Y5ekHVgtKW1ns06/cUa1BNI6UGr31xtG42qsUc0tAAj6Q6Xpmixodvv2A7TWvozLSNsVGaak7GOoPa3h+SqeAILMDwnYimq5jnZOGJGdyj7Con61EqWr5OYGpAMtNW9sR6DXGXBGClL</vt:lpwstr>
  </property>
  <property fmtid="{D5CDD505-2E9C-101B-9397-08002B2CF9AE}" pid="100" name="x1ye=98">
    <vt:lpwstr>9oVZLLYoXIsrb6uCgDfIYAWj3GdLq8reIBDO7b3JmnVx6wk+jDURs4exDwfozY4FvmIvmcxPuAy9jiswHir/GJe90P/Qv78HAgr/qKFS3ss7KMPHu7pH8ag+rOvuq+dp7cTQhgFhLfp3teJJV9kqMUnEnCdsk5Tl4fcCgVVW1OG4PpjSwpujU/zAw22+/WIQFRiGBJ601uWMRL+EDxDb3gile7U9X475JYkwMYr1U2AaXX7/C6k91q5TQdpf2oK</vt:lpwstr>
  </property>
  <property fmtid="{D5CDD505-2E9C-101B-9397-08002B2CF9AE}" pid="101" name="x1ye=99">
    <vt:lpwstr>fhU148dii3PzWChuwVDCCtcPozGKY2iRBrqXixR3SvCVDyAHyiu4auUa5xU0OBBe1W1Z0/T3zZgpYsj9sr9d1XN9Lq8BNAmH2mhkx4HpLsDv57z37//DAeQ6PhhAAA=</vt:lpwstr>
  </property>
</Properties>
</file>